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54368" w:rsidR="00454368" w:rsidP="00454368" w:rsidRDefault="00D439E5" w14:paraId="75C2BB6B" w14:textId="0682F2A7">
      <w:pPr>
        <w:ind w:left="-284"/>
        <w15:collapsed w:val="false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454368">
        <w:rPr>
          <w:rFonts w:ascii="Arial" w:hAnsi="Arial" w:cs="Arial"/>
        </w:rPr>
        <w:t>Republika Hrvatska</w:t>
      </w:r>
    </w:p>
    <w:p w:rsidR="00F12ABC" w:rsidP="00F12ABC" w:rsidRDefault="00D439E5" w14:paraId="72C10994" w14:textId="77777777">
      <w:pPr>
        <w:ind w:left="-284"/>
        <w:rPr>
          <w:rFonts w:ascii="Arial" w:hAnsi="Arial" w:cs="Arial"/>
        </w:rPr>
      </w:pPr>
      <w:r>
        <w:rPr>
          <w:rFonts w:ascii="Arial" w:hAnsi="Arial" w:cs="Arial"/>
        </w:rPr>
        <w:t>Trgovački sud u Osijeku</w:t>
      </w:r>
    </w:p>
    <w:p w:rsidR="00C03CC5" w:rsidP="00F12ABC" w:rsidRDefault="00F12ABC" w14:paraId="018CD22C" w14:textId="011665B7">
      <w:pPr>
        <w:ind w:left="-284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C03CC5">
        <w:rPr>
          <w:rFonts w:ascii="Arial" w:hAnsi="Arial" w:cs="Arial"/>
        </w:rPr>
        <w:t xml:space="preserve">Zagrebačka 2, Osijek   </w:t>
      </w:r>
    </w:p>
    <w:p w:rsidR="00C03CC5" w:rsidP="00C03CC5" w:rsidRDefault="00C03CC5" w14:paraId="126797C9" w14:textId="77777777">
      <w:r>
        <w:tab/>
      </w:r>
      <w:r>
        <w:tab/>
      </w:r>
      <w:r>
        <w:tab/>
      </w:r>
      <w:r>
        <w:tab/>
      </w:r>
      <w:r>
        <w:tab/>
        <w:t xml:space="preserve">                              </w:t>
      </w:r>
    </w:p>
    <w:p w:rsidR="00C03CC5" w:rsidP="00C03CC5" w:rsidRDefault="00C03CC5" w14:paraId="2B36BD88" w14:textId="77777777"/>
    <w:p w:rsidR="00C03CC5" w:rsidP="00C03CC5" w:rsidRDefault="00C33935" w14:paraId="6E11E2A2" w14:textId="34A9EEEC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Poslovni broj: </w:t>
      </w:r>
      <w:r w:rsidR="00D94A55">
        <w:rPr>
          <w:rFonts w:ascii="Arial" w:hAnsi="Arial" w:cs="Arial"/>
        </w:rPr>
        <w:t xml:space="preserve"> St-</w:t>
      </w:r>
      <w:r w:rsidR="00F12ABC">
        <w:rPr>
          <w:rFonts w:ascii="Arial" w:hAnsi="Arial" w:cs="Arial"/>
        </w:rPr>
        <w:t>411</w:t>
      </w:r>
      <w:r>
        <w:rPr>
          <w:rFonts w:ascii="Arial" w:hAnsi="Arial" w:cs="Arial"/>
        </w:rPr>
        <w:t>/202</w:t>
      </w:r>
      <w:r w:rsidR="003B0E41">
        <w:rPr>
          <w:rFonts w:ascii="Arial" w:hAnsi="Arial" w:cs="Arial"/>
        </w:rPr>
        <w:t>5</w:t>
      </w:r>
      <w:r>
        <w:rPr>
          <w:rFonts w:ascii="Arial" w:hAnsi="Arial" w:cs="Arial"/>
        </w:rPr>
        <w:t>-</w:t>
      </w:r>
      <w:r w:rsidR="00317192">
        <w:rPr>
          <w:rFonts w:ascii="Arial" w:hAnsi="Arial" w:cs="Arial"/>
        </w:rPr>
        <w:t>2</w:t>
      </w:r>
      <w:r w:rsidR="00810A84">
        <w:rPr>
          <w:rFonts w:ascii="Arial" w:hAnsi="Arial" w:cs="Arial"/>
        </w:rPr>
        <w:t>4</w:t>
      </w:r>
      <w:r w:rsidR="00C03CC5">
        <w:rPr>
          <w:rFonts w:ascii="Arial" w:hAnsi="Arial" w:cs="Arial"/>
        </w:rPr>
        <w:t xml:space="preserve">                        </w:t>
      </w:r>
    </w:p>
    <w:p w:rsidR="00C03CC5" w:rsidP="00C03CC5" w:rsidRDefault="00C03CC5" w14:paraId="3F304957" w14:textId="77777777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</w:t>
      </w:r>
    </w:p>
    <w:p w:rsidRPr="001D2BE1" w:rsidR="00C03CC5" w:rsidP="00C03CC5" w:rsidRDefault="00C03CC5" w14:paraId="3A7A60CD" w14:textId="77777777">
      <w:pPr>
        <w:jc w:val="right"/>
        <w:rPr>
          <w:rFonts w:ascii="Arial" w:hAnsi="Arial" w:cs="Arial"/>
        </w:rPr>
      </w:pPr>
      <w:r w:rsidRPr="001D2BE1">
        <w:rPr>
          <w:rFonts w:ascii="Arial" w:hAnsi="Arial" w:cs="Arial"/>
        </w:rPr>
        <w:t xml:space="preserve">                          </w:t>
      </w:r>
    </w:p>
    <w:p w:rsidRPr="001421A7" w:rsidR="00C03CC5" w:rsidP="00C03CC5" w:rsidRDefault="00C03CC5" w14:paraId="03E07C48" w14:textId="77777777">
      <w:pPr>
        <w:jc w:val="center"/>
        <w:rPr>
          <w:rFonts w:ascii="Arial" w:hAnsi="Arial" w:cs="Arial"/>
        </w:rPr>
      </w:pPr>
      <w:r w:rsidRPr="001421A7">
        <w:rPr>
          <w:rFonts w:ascii="Arial" w:hAnsi="Arial" w:cs="Arial"/>
        </w:rPr>
        <w:t>Z A P I S N I K</w:t>
      </w:r>
    </w:p>
    <w:p w:rsidRPr="001D2BE1" w:rsidR="00C03CC5" w:rsidP="00C03CC5" w:rsidRDefault="00C03CC5" w14:paraId="560C8788" w14:textId="77777777">
      <w:pPr>
        <w:jc w:val="center"/>
        <w:rPr>
          <w:rFonts w:ascii="Arial" w:hAnsi="Arial" w:cs="Arial"/>
          <w:b/>
        </w:rPr>
      </w:pPr>
    </w:p>
    <w:p w:rsidR="003A5601" w:rsidP="003A5601" w:rsidRDefault="003A5601" w14:paraId="39B86125" w14:textId="1A5660D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 ročišta radi ispitivanja tražbina održanog dana </w:t>
      </w:r>
      <w:r w:rsidR="00110C7E">
        <w:rPr>
          <w:rFonts w:ascii="Arial" w:hAnsi="Arial" w:cs="Arial"/>
        </w:rPr>
        <w:t>20</w:t>
      </w:r>
      <w:r w:rsidR="00C33935">
        <w:rPr>
          <w:rFonts w:ascii="Arial" w:hAnsi="Arial" w:cs="Arial"/>
        </w:rPr>
        <w:t xml:space="preserve">. </w:t>
      </w:r>
      <w:r w:rsidR="00317192">
        <w:rPr>
          <w:rFonts w:ascii="Arial" w:hAnsi="Arial" w:cs="Arial"/>
        </w:rPr>
        <w:t>studenog</w:t>
      </w:r>
      <w:r w:rsidR="00C33935">
        <w:rPr>
          <w:rFonts w:ascii="Arial" w:hAnsi="Arial" w:cs="Arial"/>
        </w:rPr>
        <w:t xml:space="preserve"> 202</w:t>
      </w:r>
      <w:r w:rsidR="00317192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. u predstečajnom postupku nad dužnikom </w:t>
      </w:r>
      <w:r w:rsidRPr="00F12ABC" w:rsidR="00F12ABC">
        <w:rPr>
          <w:rFonts w:ascii="Arial" w:hAnsi="Arial" w:cs="Arial"/>
        </w:rPr>
        <w:t>DUNAV GRADNJA društvo s ograničenom odgovornošću za graditeljstvo, trgovinu i usluge, Vukovar, Kralja Petra Svačića 9, MBS: 030255654, OIB: 65197572802</w:t>
      </w:r>
      <w:r>
        <w:rPr>
          <w:rFonts w:ascii="Arial" w:hAnsi="Arial" w:cs="Arial"/>
        </w:rPr>
        <w:t>, pred Trgovačkim sudom u Osijeku.</w:t>
      </w:r>
    </w:p>
    <w:p w:rsidRPr="001D2BE1" w:rsidR="005D17A0" w:rsidP="00A82CBC" w:rsidRDefault="005D17A0" w14:paraId="7C1FB615" w14:textId="77777777">
      <w:pPr>
        <w:jc w:val="both"/>
        <w:rPr>
          <w:rFonts w:ascii="Arial" w:hAnsi="Arial" w:cs="Arial"/>
        </w:rPr>
      </w:pPr>
    </w:p>
    <w:p w:rsidRPr="001421A7" w:rsidR="00A82CBC" w:rsidP="00A82CBC" w:rsidRDefault="00A82CBC" w14:paraId="67994B9F" w14:textId="77777777">
      <w:pPr>
        <w:jc w:val="both"/>
        <w:rPr>
          <w:rFonts w:ascii="Arial" w:hAnsi="Arial" w:cs="Arial"/>
        </w:rPr>
      </w:pPr>
      <w:r w:rsidRPr="001D2BE1">
        <w:rPr>
          <w:rFonts w:ascii="Arial" w:hAnsi="Arial" w:cs="Arial"/>
        </w:rPr>
        <w:tab/>
      </w:r>
      <w:r w:rsidRPr="001421A7">
        <w:rPr>
          <w:rFonts w:ascii="Arial" w:hAnsi="Arial" w:cs="Arial"/>
        </w:rPr>
        <w:t>Nazočni od strane suda:</w:t>
      </w:r>
    </w:p>
    <w:p w:rsidRPr="002A3AE3" w:rsidR="001175DF" w:rsidP="00A82CBC" w:rsidRDefault="001175DF" w14:paraId="7EF706AC" w14:textId="77777777">
      <w:pPr>
        <w:jc w:val="both"/>
        <w:rPr>
          <w:rFonts w:ascii="Arial" w:hAnsi="Arial" w:cs="Arial"/>
          <w:b/>
        </w:rPr>
      </w:pPr>
    </w:p>
    <w:p w:rsidRPr="001D2BE1" w:rsidR="00A82CBC" w:rsidP="00A82CBC" w:rsidRDefault="007A0D13" w14:paraId="65C7F49C" w14:textId="77777777">
      <w:pPr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Željka Matijević</w:t>
      </w:r>
      <w:r w:rsidRPr="001D2BE1" w:rsidR="00092D0C">
        <w:rPr>
          <w:rFonts w:ascii="Arial" w:hAnsi="Arial" w:cs="Arial"/>
        </w:rPr>
        <w:t>, su</w:t>
      </w:r>
      <w:r>
        <w:rPr>
          <w:rFonts w:ascii="Arial" w:hAnsi="Arial" w:cs="Arial"/>
        </w:rPr>
        <w:t>tkinja</w:t>
      </w:r>
      <w:r w:rsidRPr="001D2BE1" w:rsidR="00092D0C">
        <w:rPr>
          <w:rFonts w:ascii="Arial" w:hAnsi="Arial" w:cs="Arial"/>
        </w:rPr>
        <w:t xml:space="preserve"> </w:t>
      </w:r>
    </w:p>
    <w:p w:rsidRPr="001D2BE1" w:rsidR="00AB36DD" w:rsidP="00A82CBC" w:rsidRDefault="00317192" w14:paraId="42FFF5E3" w14:textId="1973E9D1">
      <w:pPr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Kristina Janjić</w:t>
      </w:r>
      <w:r w:rsidRPr="001D2BE1" w:rsidR="00092D0C">
        <w:rPr>
          <w:rFonts w:ascii="Arial" w:hAnsi="Arial" w:cs="Arial"/>
        </w:rPr>
        <w:t>,</w:t>
      </w:r>
      <w:r w:rsidRPr="001D2BE1" w:rsidR="00A82CBC">
        <w:rPr>
          <w:rFonts w:ascii="Arial" w:hAnsi="Arial" w:cs="Arial"/>
        </w:rPr>
        <w:t xml:space="preserve"> zapisničar.</w:t>
      </w:r>
    </w:p>
    <w:p w:rsidRPr="001D2BE1" w:rsidR="00EB0156" w:rsidP="00A82CBC" w:rsidRDefault="00EB0156" w14:paraId="7088F0E9" w14:textId="77777777">
      <w:pPr>
        <w:jc w:val="both"/>
        <w:rPr>
          <w:rFonts w:ascii="Arial" w:hAnsi="Arial" w:cs="Arial"/>
        </w:rPr>
      </w:pPr>
    </w:p>
    <w:p w:rsidRPr="001D2BE1" w:rsidR="00EB0156" w:rsidP="00480E2C" w:rsidRDefault="00104E98" w14:paraId="508F069E" w14:textId="77777777">
      <w:pPr>
        <w:jc w:val="both"/>
        <w:rPr>
          <w:rFonts w:ascii="Arial" w:hAnsi="Arial" w:cs="Arial"/>
        </w:rPr>
      </w:pPr>
      <w:r w:rsidRPr="001D2BE1">
        <w:rPr>
          <w:rFonts w:ascii="Arial" w:hAnsi="Arial" w:cs="Arial"/>
        </w:rPr>
        <w:t xml:space="preserve">Početak u 10,00 sati. Sud otvara ročište za ispitivanje tražbina. Ročište je javno. </w:t>
      </w:r>
    </w:p>
    <w:p w:rsidRPr="001D2BE1" w:rsidR="00104E98" w:rsidP="00480E2C" w:rsidRDefault="00104E98" w14:paraId="19FDAB80" w14:textId="77777777">
      <w:pPr>
        <w:jc w:val="both"/>
        <w:rPr>
          <w:rFonts w:ascii="Arial" w:hAnsi="Arial" w:cs="Arial"/>
        </w:rPr>
      </w:pPr>
    </w:p>
    <w:p w:rsidRPr="001D2BE1" w:rsidR="00104E98" w:rsidP="00480E2C" w:rsidRDefault="00104E98" w14:paraId="33A907A5" w14:textId="77777777">
      <w:pPr>
        <w:jc w:val="both"/>
        <w:rPr>
          <w:rFonts w:ascii="Arial" w:hAnsi="Arial" w:cs="Arial"/>
        </w:rPr>
      </w:pPr>
      <w:r w:rsidRPr="001D2BE1">
        <w:rPr>
          <w:rFonts w:ascii="Arial" w:hAnsi="Arial" w:cs="Arial"/>
        </w:rPr>
        <w:t>Utvrđuje se da su na ročište pristupili:</w:t>
      </w:r>
    </w:p>
    <w:p w:rsidRPr="001D2BE1" w:rsidR="005D17A0" w:rsidP="00FE0F2A" w:rsidRDefault="001D2BE1" w14:paraId="76971CFB" w14:textId="77777777">
      <w:pPr>
        <w:jc w:val="both"/>
        <w:rPr>
          <w:rFonts w:ascii="Arial" w:hAnsi="Arial" w:cs="Arial"/>
        </w:rPr>
      </w:pPr>
      <w:r w:rsidRPr="001D2BE1">
        <w:rPr>
          <w:rFonts w:ascii="Arial" w:hAnsi="Arial" w:cs="Arial"/>
        </w:rPr>
        <w:t xml:space="preserve">                </w:t>
      </w:r>
    </w:p>
    <w:p w:rsidRPr="00016640" w:rsidR="00FE0F2A" w:rsidP="00016640" w:rsidRDefault="00016640" w14:paraId="26E35062" w14:textId="7667D8B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016640">
        <w:rPr>
          <w:rFonts w:ascii="Arial" w:hAnsi="Arial" w:cs="Arial"/>
        </w:rPr>
        <w:t xml:space="preserve"> povjereni</w:t>
      </w:r>
      <w:r w:rsidR="000135D5">
        <w:rPr>
          <w:rFonts w:ascii="Arial" w:hAnsi="Arial" w:cs="Arial"/>
        </w:rPr>
        <w:t xml:space="preserve">ca </w:t>
      </w:r>
      <w:r w:rsidR="00F12ABC">
        <w:rPr>
          <w:rFonts w:ascii="Arial" w:hAnsi="Arial" w:cs="Arial"/>
        </w:rPr>
        <w:t>Renata Horvatin</w:t>
      </w:r>
      <w:r w:rsidR="00C33935">
        <w:rPr>
          <w:rFonts w:ascii="Arial" w:hAnsi="Arial" w:cs="Arial"/>
        </w:rPr>
        <w:t>,</w:t>
      </w:r>
      <w:r w:rsidRPr="00016640" w:rsidR="00803225">
        <w:rPr>
          <w:rFonts w:ascii="Arial" w:hAnsi="Arial" w:cs="Arial"/>
        </w:rPr>
        <w:t xml:space="preserve">                        </w:t>
      </w:r>
    </w:p>
    <w:p w:rsidRPr="001D2BE1" w:rsidR="00F6793F" w:rsidP="00755421" w:rsidRDefault="00F6793F" w14:paraId="798F8AE7" w14:textId="77777777">
      <w:pPr>
        <w:jc w:val="both"/>
        <w:rPr>
          <w:rFonts w:ascii="Arial" w:hAnsi="Arial" w:cs="Arial"/>
          <w:b/>
        </w:rPr>
      </w:pPr>
    </w:p>
    <w:p w:rsidR="006977CD" w:rsidP="002675EC" w:rsidRDefault="00755421" w14:paraId="68358D7E" w14:textId="2EE032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775881">
        <w:rPr>
          <w:rFonts w:ascii="Arial" w:hAnsi="Arial" w:cs="Arial"/>
        </w:rPr>
        <w:t xml:space="preserve"> </w:t>
      </w:r>
      <w:r w:rsidRPr="00755421" w:rsidR="00016640">
        <w:rPr>
          <w:rFonts w:ascii="Arial" w:hAnsi="Arial" w:cs="Arial"/>
        </w:rPr>
        <w:t xml:space="preserve">vjerovnik: </w:t>
      </w:r>
      <w:r w:rsidRPr="002675EC" w:rsidR="007A0D13">
        <w:rPr>
          <w:rFonts w:ascii="Arial" w:hAnsi="Arial" w:cs="Arial"/>
        </w:rPr>
        <w:t xml:space="preserve">Ministarstvo financija, Porezna uprava, </w:t>
      </w:r>
      <w:r w:rsidR="00DB6861">
        <w:rPr>
          <w:rFonts w:ascii="Arial" w:hAnsi="Arial" w:cs="Arial"/>
        </w:rPr>
        <w:t xml:space="preserve">PU Vukovar, </w:t>
      </w:r>
      <w:r w:rsidRPr="002675EC" w:rsidR="007A0D13">
        <w:rPr>
          <w:rFonts w:ascii="Arial" w:hAnsi="Arial" w:cs="Arial"/>
        </w:rPr>
        <w:t xml:space="preserve">OIB: 18683136487, kojeg zastupa </w:t>
      </w:r>
      <w:r w:rsidRPr="002675EC" w:rsidR="002675EC">
        <w:rPr>
          <w:rFonts w:ascii="Arial" w:hAnsi="Arial" w:cs="Arial"/>
        </w:rPr>
        <w:t xml:space="preserve">Županijsko državno odvjetništvo u </w:t>
      </w:r>
      <w:r w:rsidR="000400BE">
        <w:rPr>
          <w:rFonts w:ascii="Arial" w:hAnsi="Arial" w:cs="Arial"/>
        </w:rPr>
        <w:t>Vukovaru</w:t>
      </w:r>
      <w:r w:rsidR="00C131C7">
        <w:rPr>
          <w:rFonts w:ascii="Arial" w:hAnsi="Arial" w:cs="Arial"/>
        </w:rPr>
        <w:t>,</w:t>
      </w:r>
      <w:r w:rsidR="000400BE">
        <w:rPr>
          <w:rFonts w:ascii="Arial" w:hAnsi="Arial" w:cs="Arial"/>
        </w:rPr>
        <w:t xml:space="preserve"> Miro Brico </w:t>
      </w:r>
      <w:r w:rsidR="00C131C7">
        <w:rPr>
          <w:rFonts w:ascii="Arial" w:hAnsi="Arial" w:cs="Arial"/>
        </w:rPr>
        <w:t xml:space="preserve">zamjenik </w:t>
      </w:r>
      <w:proofErr w:type="spellStart"/>
      <w:r w:rsidR="007B75C5">
        <w:rPr>
          <w:rFonts w:ascii="Arial" w:hAnsi="Arial" w:cs="Arial"/>
        </w:rPr>
        <w:t>Ž</w:t>
      </w:r>
      <w:r w:rsidR="00C131C7">
        <w:rPr>
          <w:rFonts w:ascii="Arial" w:hAnsi="Arial" w:cs="Arial"/>
        </w:rPr>
        <w:t>DO</w:t>
      </w:r>
      <w:proofErr w:type="spellEnd"/>
    </w:p>
    <w:p w:rsidR="00775881" w:rsidP="00775881" w:rsidRDefault="00775881" w14:paraId="0ED3584B" w14:textId="351F0CC1">
      <w:pPr>
        <w:pStyle w:val="Odlomakpopisa"/>
        <w:tabs>
          <w:tab w:val="left" w:pos="142"/>
        </w:tabs>
        <w:ind w:left="0"/>
        <w:jc w:val="both"/>
        <w:rPr>
          <w:rFonts w:ascii="Arial" w:hAnsi="Arial" w:cs="Arial"/>
        </w:rPr>
      </w:pPr>
    </w:p>
    <w:p w:rsidRPr="009D7A48" w:rsidR="007B35D3" w:rsidP="007B35D3" w:rsidRDefault="007B35D3" w14:paraId="01B24382" w14:textId="6F0BB7E9">
      <w:pPr>
        <w:pStyle w:val="Odlomakpopisa"/>
        <w:numPr>
          <w:ilvl w:val="0"/>
          <w:numId w:val="6"/>
        </w:numPr>
        <w:tabs>
          <w:tab w:val="left" w:pos="142"/>
        </w:tabs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9D7A48" w:rsidR="00775881">
        <w:rPr>
          <w:rFonts w:ascii="Arial" w:hAnsi="Arial" w:cs="Arial"/>
        </w:rPr>
        <w:t xml:space="preserve">vjerovnik </w:t>
      </w:r>
      <w:r w:rsidRPr="009D7A48" w:rsidR="009D7A48">
        <w:rPr>
          <w:rFonts w:ascii="Arial" w:hAnsi="Arial" w:cs="Arial"/>
        </w:rPr>
        <w:t>INA-industrija nafte d.d.</w:t>
      </w:r>
      <w:r w:rsidRPr="009D7A48" w:rsidR="005437CF">
        <w:rPr>
          <w:rFonts w:ascii="Arial" w:hAnsi="Arial" w:cs="Arial"/>
        </w:rPr>
        <w:t xml:space="preserve">, </w:t>
      </w:r>
      <w:r w:rsidRPr="009D7A48" w:rsidR="009D7A48">
        <w:rPr>
          <w:rFonts w:ascii="Arial" w:hAnsi="Arial" w:cs="Arial"/>
        </w:rPr>
        <w:t>Zagreb</w:t>
      </w:r>
      <w:r w:rsidRPr="009D7A48" w:rsidR="005437CF">
        <w:rPr>
          <w:rFonts w:ascii="Arial" w:hAnsi="Arial" w:cs="Arial"/>
        </w:rPr>
        <w:t xml:space="preserve">, OIB: </w:t>
      </w:r>
      <w:r w:rsidRPr="009D7A48" w:rsidR="009D7A48">
        <w:rPr>
          <w:rFonts w:ascii="Arial" w:hAnsi="Arial" w:cs="Arial"/>
        </w:rPr>
        <w:t>27759560625</w:t>
      </w:r>
      <w:r w:rsidRPr="009D7A48" w:rsidR="005437CF">
        <w:rPr>
          <w:rFonts w:ascii="Arial" w:hAnsi="Arial" w:cs="Arial"/>
        </w:rPr>
        <w:t xml:space="preserve">, punomoćnik </w:t>
      </w:r>
      <w:r w:rsidR="000400BE">
        <w:rPr>
          <w:rFonts w:ascii="Arial" w:hAnsi="Arial" w:cs="Arial"/>
        </w:rPr>
        <w:t>Marko Cerovac</w:t>
      </w:r>
      <w:r w:rsidRPr="009D7A48" w:rsidR="005437CF">
        <w:rPr>
          <w:rFonts w:ascii="Arial" w:hAnsi="Arial" w:cs="Arial"/>
        </w:rPr>
        <w:t xml:space="preserve">, odvjetnik </w:t>
      </w:r>
      <w:r w:rsidRPr="009D7A48" w:rsidR="009D7A48">
        <w:rPr>
          <w:rFonts w:ascii="Arial" w:hAnsi="Arial" w:cs="Arial"/>
        </w:rPr>
        <w:t xml:space="preserve">iz ZOU </w:t>
      </w:r>
      <w:proofErr w:type="spellStart"/>
      <w:r w:rsidRPr="009D7A48" w:rsidR="009D7A48">
        <w:rPr>
          <w:rFonts w:ascii="Arial" w:hAnsi="Arial" w:cs="Arial"/>
        </w:rPr>
        <w:t>Radojica</w:t>
      </w:r>
      <w:proofErr w:type="spellEnd"/>
      <w:r w:rsidRPr="009D7A48" w:rsidR="009D7A48">
        <w:rPr>
          <w:rFonts w:ascii="Arial" w:hAnsi="Arial" w:cs="Arial"/>
        </w:rPr>
        <w:t xml:space="preserve"> Vučković i Marko Cerovac iz Osijeka</w:t>
      </w:r>
      <w:r w:rsidRPr="009D7A48" w:rsidR="005437CF">
        <w:rPr>
          <w:rFonts w:ascii="Arial" w:hAnsi="Arial" w:cs="Arial"/>
        </w:rPr>
        <w:t xml:space="preserve">, po </w:t>
      </w:r>
      <w:r w:rsidR="000400BE">
        <w:rPr>
          <w:rFonts w:ascii="Arial" w:hAnsi="Arial" w:cs="Arial"/>
        </w:rPr>
        <w:t xml:space="preserve">zamjeničkoj </w:t>
      </w:r>
      <w:r w:rsidRPr="009D7A48" w:rsidR="005437CF">
        <w:rPr>
          <w:rFonts w:ascii="Arial" w:hAnsi="Arial" w:cs="Arial"/>
        </w:rPr>
        <w:t xml:space="preserve">punomoći u spisu (str. </w:t>
      </w:r>
      <w:r w:rsidRPr="009D7A48" w:rsidR="009D7A48">
        <w:rPr>
          <w:rFonts w:ascii="Arial" w:hAnsi="Arial" w:cs="Arial"/>
        </w:rPr>
        <w:t>306</w:t>
      </w:r>
      <w:r w:rsidRPr="009D7A48" w:rsidR="005437CF">
        <w:rPr>
          <w:rFonts w:ascii="Arial" w:hAnsi="Arial" w:cs="Arial"/>
        </w:rPr>
        <w:t>)</w:t>
      </w:r>
      <w:r w:rsidRPr="009D7A48" w:rsidR="00C732B9">
        <w:rPr>
          <w:rFonts w:ascii="Arial" w:hAnsi="Arial" w:cs="Arial"/>
        </w:rPr>
        <w:t>,</w:t>
      </w:r>
    </w:p>
    <w:p w:rsidRPr="00C131C7" w:rsidR="00C131C7" w:rsidP="00C131C7" w:rsidRDefault="00C131C7" w14:paraId="44B76CCC" w14:textId="77777777">
      <w:pPr>
        <w:pStyle w:val="Odlomakpopisa"/>
        <w:rPr>
          <w:rFonts w:ascii="Arial" w:hAnsi="Arial" w:cs="Arial"/>
        </w:rPr>
      </w:pPr>
    </w:p>
    <w:p w:rsidRPr="007B35D3" w:rsidR="00C131C7" w:rsidP="00C131C7" w:rsidRDefault="00C131C7" w14:paraId="1F8CBA1D" w14:textId="579A542E">
      <w:pPr>
        <w:pStyle w:val="Odlomakpopisa"/>
        <w:tabs>
          <w:tab w:val="left" w:pos="142"/>
        </w:tabs>
        <w:ind w:left="0"/>
        <w:jc w:val="both"/>
        <w:rPr>
          <w:rFonts w:ascii="Arial" w:hAnsi="Arial" w:cs="Arial"/>
        </w:rPr>
      </w:pPr>
    </w:p>
    <w:p w:rsidRPr="006B5D52" w:rsidR="008776C0" w:rsidP="002675EC" w:rsidRDefault="008776C0" w14:paraId="6ACF34CE" w14:textId="77777777">
      <w:pPr>
        <w:jc w:val="both"/>
        <w:rPr>
          <w:rFonts w:ascii="Arial" w:hAnsi="Arial" w:cs="Arial"/>
        </w:rPr>
      </w:pPr>
    </w:p>
    <w:p w:rsidR="00424B0C" w:rsidP="00625F5D" w:rsidRDefault="00625F5D" w14:paraId="2A29BB79" w14:textId="1247FDA7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rješenjem ovog suda poslovni broj </w:t>
      </w:r>
      <w:r w:rsidR="00C33935">
        <w:rPr>
          <w:rFonts w:ascii="Arial" w:hAnsi="Arial" w:cs="Arial"/>
        </w:rPr>
        <w:t>St-</w:t>
      </w:r>
      <w:r w:rsidR="0086021A">
        <w:rPr>
          <w:rFonts w:ascii="Arial" w:hAnsi="Arial" w:cs="Arial"/>
        </w:rPr>
        <w:t>411</w:t>
      </w:r>
      <w:r w:rsidR="00C33935">
        <w:rPr>
          <w:rFonts w:ascii="Arial" w:hAnsi="Arial" w:cs="Arial"/>
        </w:rPr>
        <w:t>/202</w:t>
      </w:r>
      <w:r w:rsidR="003B0E41">
        <w:rPr>
          <w:rFonts w:ascii="Arial" w:hAnsi="Arial" w:cs="Arial"/>
        </w:rPr>
        <w:t>5</w:t>
      </w:r>
      <w:r w:rsidR="00C33935">
        <w:rPr>
          <w:rFonts w:ascii="Arial" w:hAnsi="Arial" w:cs="Arial"/>
        </w:rPr>
        <w:t>-</w:t>
      </w:r>
      <w:r w:rsidR="003B0E41">
        <w:rPr>
          <w:rFonts w:ascii="Arial" w:hAnsi="Arial" w:cs="Arial"/>
        </w:rPr>
        <w:t>1</w:t>
      </w:r>
      <w:r w:rsidR="0086021A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od </w:t>
      </w:r>
      <w:r w:rsidR="0086021A">
        <w:rPr>
          <w:rFonts w:ascii="Arial" w:hAnsi="Arial" w:cs="Arial"/>
        </w:rPr>
        <w:t>28</w:t>
      </w:r>
      <w:r w:rsidR="003B0E41">
        <w:rPr>
          <w:rFonts w:ascii="Arial" w:hAnsi="Arial" w:cs="Arial"/>
        </w:rPr>
        <w:t>. srpnja</w:t>
      </w:r>
      <w:r w:rsidR="00C33935">
        <w:rPr>
          <w:rFonts w:ascii="Arial" w:hAnsi="Arial" w:cs="Arial"/>
        </w:rPr>
        <w:t xml:space="preserve"> 202</w:t>
      </w:r>
      <w:r w:rsidR="003B0E41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. otvoren predstečajni postupak nad dužnikom </w:t>
      </w:r>
      <w:r w:rsidRPr="0086021A" w:rsidR="0086021A">
        <w:rPr>
          <w:rFonts w:ascii="Arial" w:hAnsi="Arial" w:cs="Arial"/>
        </w:rPr>
        <w:t>DUNAV GRADNJA d.o.o. Vukovar</w:t>
      </w:r>
      <w:r w:rsidR="0086021A">
        <w:rPr>
          <w:rFonts w:ascii="Arial" w:hAnsi="Arial" w:cs="Arial"/>
        </w:rPr>
        <w:t>.</w:t>
      </w:r>
    </w:p>
    <w:p w:rsidR="003701CD" w:rsidP="00625F5D" w:rsidRDefault="003701CD" w14:paraId="1E09D585" w14:textId="77777777">
      <w:pPr>
        <w:ind w:firstLine="360"/>
        <w:jc w:val="both"/>
        <w:rPr>
          <w:rFonts w:ascii="Arial" w:hAnsi="Arial" w:cs="Arial"/>
        </w:rPr>
      </w:pPr>
    </w:p>
    <w:p w:rsidR="00CD5855" w:rsidP="00625F5D" w:rsidRDefault="00A34CA8" w14:paraId="33726580" w14:textId="3083F0C8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Zadnji dan roka za prijavu tražbina vjerovnika </w:t>
      </w:r>
      <w:r w:rsidRPr="00CF0260">
        <w:rPr>
          <w:rFonts w:ascii="Arial" w:hAnsi="Arial" w:cs="Arial"/>
        </w:rPr>
        <w:t xml:space="preserve">je bio </w:t>
      </w:r>
      <w:r w:rsidRPr="00CF0260" w:rsidR="00CF0260">
        <w:rPr>
          <w:rFonts w:ascii="Arial" w:hAnsi="Arial" w:cs="Arial"/>
        </w:rPr>
        <w:t>18. kolovoza</w:t>
      </w:r>
      <w:r w:rsidRPr="00CF0260" w:rsidR="008F4962">
        <w:rPr>
          <w:rFonts w:ascii="Arial" w:hAnsi="Arial" w:cs="Arial"/>
        </w:rPr>
        <w:t xml:space="preserve"> 202</w:t>
      </w:r>
      <w:r w:rsidRPr="00CF0260" w:rsidR="006977CD">
        <w:rPr>
          <w:rFonts w:ascii="Arial" w:hAnsi="Arial" w:cs="Arial"/>
        </w:rPr>
        <w:t>5</w:t>
      </w:r>
      <w:r w:rsidRPr="00CF0260" w:rsidR="008F4962">
        <w:rPr>
          <w:rFonts w:ascii="Arial" w:hAnsi="Arial" w:cs="Arial"/>
        </w:rPr>
        <w:t>.</w:t>
      </w:r>
    </w:p>
    <w:p w:rsidRPr="00DB6126" w:rsidR="0039275C" w:rsidP="00F074E0" w:rsidRDefault="0039275C" w14:paraId="46ACA2C9" w14:textId="77777777">
      <w:pPr>
        <w:jc w:val="both"/>
        <w:rPr>
          <w:rFonts w:ascii="Arial" w:hAnsi="Arial" w:cs="Arial"/>
        </w:rPr>
      </w:pPr>
    </w:p>
    <w:p w:rsidRPr="005A5356" w:rsidR="006C2C7E" w:rsidP="000816D7" w:rsidRDefault="00D37E37" w14:paraId="67EDD734" w14:textId="6CC9F883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FINA </w:t>
      </w:r>
      <w:r w:rsidR="000816D7">
        <w:rPr>
          <w:rFonts w:ascii="Arial" w:hAnsi="Arial" w:cs="Arial"/>
        </w:rPr>
        <w:t>sukladno čl. 43</w:t>
      </w:r>
      <w:r w:rsidR="00F074E0">
        <w:rPr>
          <w:rFonts w:ascii="Arial" w:hAnsi="Arial" w:cs="Arial"/>
        </w:rPr>
        <w:t>.</w:t>
      </w:r>
      <w:r w:rsidR="000816D7">
        <w:rPr>
          <w:rFonts w:ascii="Arial" w:hAnsi="Arial" w:cs="Arial"/>
        </w:rPr>
        <w:t xml:space="preserve"> Stečajnog zakona sastavila tablicu prijavljenih tražbina </w:t>
      </w:r>
      <w:r w:rsidRPr="008F4962" w:rsidR="000816D7">
        <w:rPr>
          <w:rFonts w:ascii="Arial" w:hAnsi="Arial" w:cs="Arial"/>
        </w:rPr>
        <w:t xml:space="preserve">te je dostavila sudu </w:t>
      </w:r>
      <w:r w:rsidRPr="008F4962">
        <w:rPr>
          <w:rFonts w:ascii="Arial" w:hAnsi="Arial" w:cs="Arial"/>
        </w:rPr>
        <w:t>prijave tražbina vjerov</w:t>
      </w:r>
      <w:r w:rsidRPr="008F4962" w:rsidR="008F4962">
        <w:rPr>
          <w:rFonts w:ascii="Arial" w:hAnsi="Arial" w:cs="Arial"/>
        </w:rPr>
        <w:t>nika te</w:t>
      </w:r>
      <w:r w:rsidRPr="008F4962">
        <w:rPr>
          <w:rFonts w:ascii="Arial" w:hAnsi="Arial" w:cs="Arial"/>
        </w:rPr>
        <w:t xml:space="preserve"> očitovanje </w:t>
      </w:r>
      <w:r w:rsidRPr="008F4962" w:rsidR="008F4962">
        <w:rPr>
          <w:rFonts w:ascii="Arial" w:hAnsi="Arial" w:cs="Arial"/>
        </w:rPr>
        <w:t xml:space="preserve">povjerenika i </w:t>
      </w:r>
      <w:r w:rsidRPr="008F4962">
        <w:rPr>
          <w:rFonts w:ascii="Arial" w:hAnsi="Arial" w:cs="Arial"/>
        </w:rPr>
        <w:t>dužnika o prijavljenim tražbinama</w:t>
      </w:r>
      <w:r w:rsidR="000135D5">
        <w:rPr>
          <w:rFonts w:ascii="Arial" w:hAnsi="Arial" w:cs="Arial"/>
        </w:rPr>
        <w:t>.</w:t>
      </w:r>
      <w:r w:rsidRPr="00C33935" w:rsidR="00EF05E7">
        <w:rPr>
          <w:rFonts w:ascii="Arial" w:hAnsi="Arial" w:cs="Arial"/>
          <w:color w:val="FF0000"/>
        </w:rPr>
        <w:t xml:space="preserve"> </w:t>
      </w:r>
    </w:p>
    <w:p w:rsidR="006B3DCD" w:rsidP="000816D7" w:rsidRDefault="006B3DCD" w14:paraId="2A65CC18" w14:textId="77777777">
      <w:pPr>
        <w:ind w:firstLine="360"/>
        <w:jc w:val="both"/>
        <w:rPr>
          <w:rFonts w:ascii="Arial" w:hAnsi="Arial" w:cs="Arial"/>
        </w:rPr>
      </w:pPr>
    </w:p>
    <w:p w:rsidR="009D7516" w:rsidP="005A5356" w:rsidRDefault="009D7516" w14:paraId="7C96150E" w14:textId="77777777">
      <w:pPr>
        <w:ind w:firstLine="360"/>
        <w:jc w:val="both"/>
        <w:rPr>
          <w:rFonts w:ascii="Arial" w:hAnsi="Arial" w:cs="Arial"/>
        </w:rPr>
      </w:pPr>
    </w:p>
    <w:p w:rsidR="00D30147" w:rsidP="0047277A" w:rsidRDefault="00D30147" w14:paraId="052C65A9" w14:textId="77777777">
      <w:pPr>
        <w:jc w:val="both"/>
      </w:pPr>
    </w:p>
    <w:p w:rsidR="00643B41" w:rsidP="009D7516" w:rsidRDefault="005A5356" w14:paraId="1344C3B6" w14:textId="075F83A0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U tablici osporenih tražbina FINA navodi da</w:t>
      </w:r>
      <w:r w:rsidRPr="005A5356">
        <w:rPr>
          <w:rFonts w:ascii="Arial" w:hAnsi="Arial" w:cs="Arial"/>
        </w:rPr>
        <w:t xml:space="preserve"> do dana objave tablice osporenih tražbina nije zaprimila osporavanje tražbina koje je temeljem čl. 42. Stečajnog zakona vjerovnik mogao podnijeti nadležnoj jedinici Financijske agencije.</w:t>
      </w:r>
    </w:p>
    <w:p w:rsidR="00AB08AC" w:rsidP="005A5356" w:rsidRDefault="00AB08AC" w14:paraId="5014E340" w14:textId="77777777">
      <w:pPr>
        <w:jc w:val="both"/>
        <w:rPr>
          <w:rFonts w:ascii="Arial" w:hAnsi="Arial" w:cs="Arial"/>
        </w:rPr>
      </w:pPr>
    </w:p>
    <w:p w:rsidR="00AB08AC" w:rsidP="006A1D0A" w:rsidRDefault="005A6632" w14:paraId="4C5EE8B0" w14:textId="2FF8AF65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P</w:t>
      </w:r>
      <w:r w:rsidR="00AB08AC">
        <w:rPr>
          <w:rFonts w:ascii="Arial" w:hAnsi="Arial" w:cs="Arial"/>
        </w:rPr>
        <w:t>ovjerenik se pravovremeno očitova</w:t>
      </w:r>
      <w:r>
        <w:rPr>
          <w:rFonts w:ascii="Arial" w:hAnsi="Arial" w:cs="Arial"/>
        </w:rPr>
        <w:t>o</w:t>
      </w:r>
      <w:r w:rsidR="00AB08AC">
        <w:rPr>
          <w:rFonts w:ascii="Arial" w:hAnsi="Arial" w:cs="Arial"/>
        </w:rPr>
        <w:t xml:space="preserve"> o prijavljenim tražbinama</w:t>
      </w:r>
      <w:r>
        <w:rPr>
          <w:rFonts w:ascii="Arial" w:hAnsi="Arial" w:cs="Arial"/>
        </w:rPr>
        <w:t>, priznate su sve prijavljene tražbine.</w:t>
      </w:r>
    </w:p>
    <w:p w:rsidR="005A6632" w:rsidP="005A6632" w:rsidRDefault="005A6632" w14:paraId="6C8A8FB8" w14:textId="77777777">
      <w:pPr>
        <w:jc w:val="both"/>
        <w:rPr>
          <w:rFonts w:ascii="Arial" w:hAnsi="Arial" w:cs="Arial"/>
        </w:rPr>
      </w:pPr>
    </w:p>
    <w:p w:rsidR="005A6632" w:rsidP="006A1D0A" w:rsidRDefault="005A6632" w14:paraId="318E680B" w14:textId="7A5D0A39">
      <w:pPr>
        <w:ind w:firstLine="360"/>
        <w:rPr>
          <w:rFonts w:ascii="Arial" w:hAnsi="Arial" w:cs="Arial"/>
        </w:rPr>
      </w:pPr>
      <w:r>
        <w:rPr>
          <w:rFonts w:ascii="Arial" w:hAnsi="Arial" w:cs="Arial"/>
        </w:rPr>
        <w:t>FINA je dostavila Obavijest</w:t>
      </w:r>
      <w:r w:rsidR="0012506D">
        <w:rPr>
          <w:rFonts w:ascii="Arial" w:hAnsi="Arial" w:cs="Arial"/>
        </w:rPr>
        <w:t xml:space="preserve"> 9. listopada 2025. </w:t>
      </w:r>
      <w:r w:rsidRPr="0012506D" w:rsidR="0012506D">
        <w:rPr>
          <w:rFonts w:ascii="Arial" w:hAnsi="Arial" w:cs="Arial"/>
        </w:rPr>
        <w:t>da dužnik nije dostavio</w:t>
      </w:r>
      <w:r w:rsidR="0012506D">
        <w:rPr>
          <w:rFonts w:ascii="Arial" w:hAnsi="Arial" w:cs="Arial"/>
        </w:rPr>
        <w:t xml:space="preserve"> </w:t>
      </w:r>
      <w:r w:rsidRPr="0012506D" w:rsidR="0012506D">
        <w:rPr>
          <w:rFonts w:ascii="Arial" w:hAnsi="Arial" w:cs="Arial"/>
        </w:rPr>
        <w:t>očitovanje o prijavljenim tražbinama</w:t>
      </w:r>
      <w:r w:rsidR="0012506D">
        <w:rPr>
          <w:rFonts w:ascii="Arial" w:hAnsi="Arial" w:cs="Arial"/>
        </w:rPr>
        <w:t>.</w:t>
      </w:r>
    </w:p>
    <w:p w:rsidR="00AB08AC" w:rsidP="005A5356" w:rsidRDefault="00AB08AC" w14:paraId="70118AFD" w14:textId="77777777">
      <w:pPr>
        <w:jc w:val="both"/>
        <w:rPr>
          <w:rFonts w:ascii="Arial" w:hAnsi="Arial" w:cs="Arial"/>
        </w:rPr>
      </w:pPr>
    </w:p>
    <w:p w:rsidRPr="001815C8" w:rsidR="00AB08AC" w:rsidP="00AB08AC" w:rsidRDefault="00956670" w14:paraId="6C0E110E" w14:textId="77777777">
      <w:pPr>
        <w:pStyle w:val="Default"/>
        <w:jc w:val="both"/>
        <w:rPr>
          <w:rFonts w:ascii="Arial" w:hAnsi="Arial" w:cs="Arial"/>
        </w:rPr>
      </w:pPr>
      <w:r w:rsidRPr="001815C8">
        <w:rPr>
          <w:rFonts w:ascii="Arial" w:hAnsi="Arial" w:cs="Arial"/>
        </w:rPr>
        <w:t xml:space="preserve">Redni broj tražbine iz tablice prijavljenih tražbina </w:t>
      </w:r>
      <w:r w:rsidRPr="001815C8" w:rsidR="00AB08AC">
        <w:rPr>
          <w:rFonts w:ascii="Arial" w:hAnsi="Arial" w:cs="Arial"/>
        </w:rPr>
        <w:t xml:space="preserve">1 </w:t>
      </w:r>
    </w:p>
    <w:p w:rsidRPr="001815C8" w:rsidR="00956670" w:rsidP="00956670" w:rsidRDefault="00956670" w14:paraId="149AA560" w14:textId="77777777">
      <w:pPr>
        <w:pStyle w:val="Default"/>
        <w:jc w:val="both"/>
        <w:rPr>
          <w:rFonts w:ascii="Arial" w:hAnsi="Arial" w:cs="Arial"/>
        </w:rPr>
      </w:pPr>
      <w:r w:rsidRPr="001815C8">
        <w:rPr>
          <w:rFonts w:ascii="Arial" w:hAnsi="Arial" w:cs="Arial"/>
        </w:rPr>
        <w:t xml:space="preserve">Vjerovnik (ime i prezime / tvrtka ili naziv, OIB, adresa / sjedište) </w:t>
      </w:r>
    </w:p>
    <w:p w:rsidRPr="001815C8" w:rsidR="00956670" w:rsidP="00956670" w:rsidRDefault="00EA210B" w14:paraId="0BC71764" w14:textId="3F9C8721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INTER </w:t>
      </w:r>
      <w:proofErr w:type="spellStart"/>
      <w:r>
        <w:rPr>
          <w:rFonts w:ascii="Arial" w:hAnsi="Arial" w:cs="Arial"/>
          <w:bCs/>
        </w:rPr>
        <w:t>CARS</w:t>
      </w:r>
      <w:proofErr w:type="spellEnd"/>
      <w:r>
        <w:rPr>
          <w:rFonts w:ascii="Arial" w:hAnsi="Arial" w:cs="Arial"/>
          <w:bCs/>
        </w:rPr>
        <w:t xml:space="preserve"> d.o.o.</w:t>
      </w:r>
      <w:r w:rsidR="005F2672">
        <w:rPr>
          <w:rFonts w:ascii="Arial" w:hAnsi="Arial" w:cs="Arial"/>
          <w:bCs/>
        </w:rPr>
        <w:t xml:space="preserve">, OIB: </w:t>
      </w:r>
      <w:r>
        <w:rPr>
          <w:rFonts w:ascii="Arial" w:hAnsi="Arial" w:cs="Arial"/>
          <w:bCs/>
        </w:rPr>
        <w:t>46564276045</w:t>
      </w:r>
      <w:r w:rsidR="005F2672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 xml:space="preserve">Ul. Francesca </w:t>
      </w:r>
      <w:proofErr w:type="spellStart"/>
      <w:r>
        <w:rPr>
          <w:rFonts w:ascii="Arial" w:hAnsi="Arial" w:cs="Arial"/>
          <w:bCs/>
        </w:rPr>
        <w:t>Fenchinija</w:t>
      </w:r>
      <w:proofErr w:type="spellEnd"/>
      <w:r>
        <w:rPr>
          <w:rFonts w:ascii="Arial" w:hAnsi="Arial" w:cs="Arial"/>
          <w:bCs/>
        </w:rPr>
        <w:t xml:space="preserve"> 2 A</w:t>
      </w:r>
      <w:r w:rsidR="005F2672">
        <w:rPr>
          <w:rFonts w:ascii="Arial" w:hAnsi="Arial" w:cs="Arial"/>
          <w:bCs/>
        </w:rPr>
        <w:t xml:space="preserve">, </w:t>
      </w:r>
      <w:r w:rsidR="00300CEE">
        <w:rPr>
          <w:rFonts w:ascii="Arial" w:hAnsi="Arial" w:cs="Arial"/>
          <w:bCs/>
        </w:rPr>
        <w:t>Zagreb</w:t>
      </w:r>
    </w:p>
    <w:p w:rsidRPr="001815C8" w:rsidR="00956670" w:rsidP="00956670" w:rsidRDefault="00956670" w14:paraId="6FD8FDB0" w14:textId="553759F0">
      <w:pPr>
        <w:pStyle w:val="Default"/>
        <w:jc w:val="both"/>
        <w:rPr>
          <w:rFonts w:ascii="Arial" w:hAnsi="Arial" w:cs="Arial"/>
        </w:rPr>
      </w:pPr>
      <w:r w:rsidRPr="001815C8">
        <w:rPr>
          <w:rFonts w:ascii="Arial" w:hAnsi="Arial" w:cs="Arial"/>
        </w:rPr>
        <w:t xml:space="preserve">Iznos prijavljene tražbine iz tablice prijavljenih tražbina </w:t>
      </w:r>
      <w:bookmarkStart w:name="_Hlk214517587" w:id="0"/>
      <w:r w:rsidR="00EA210B">
        <w:rPr>
          <w:rFonts w:ascii="Arial" w:hAnsi="Arial" w:cs="Arial"/>
        </w:rPr>
        <w:t>3.832,71</w:t>
      </w:r>
      <w:r w:rsidR="00871D72">
        <w:rPr>
          <w:rFonts w:ascii="Arial" w:hAnsi="Arial" w:cs="Arial"/>
        </w:rPr>
        <w:t xml:space="preserve"> </w:t>
      </w:r>
      <w:bookmarkEnd w:id="0"/>
      <w:r w:rsidR="00871D72">
        <w:rPr>
          <w:rFonts w:ascii="Arial" w:hAnsi="Arial" w:cs="Arial"/>
        </w:rPr>
        <w:t>eura</w:t>
      </w:r>
      <w:r w:rsidRPr="001815C8">
        <w:rPr>
          <w:rFonts w:ascii="Arial" w:hAnsi="Arial" w:cs="Arial"/>
        </w:rPr>
        <w:t xml:space="preserve"> </w:t>
      </w:r>
    </w:p>
    <w:p w:rsidRPr="001815C8" w:rsidR="00956670" w:rsidP="00956670" w:rsidRDefault="00956670" w14:paraId="72894923" w14:textId="391BE90D">
      <w:pPr>
        <w:pStyle w:val="Default"/>
        <w:jc w:val="both"/>
        <w:rPr>
          <w:rFonts w:ascii="Arial" w:hAnsi="Arial" w:cs="Arial"/>
        </w:rPr>
      </w:pPr>
      <w:r w:rsidRPr="001815C8">
        <w:rPr>
          <w:rFonts w:ascii="Arial" w:hAnsi="Arial" w:cs="Arial"/>
        </w:rPr>
        <w:t>Povjerenik</w:t>
      </w:r>
      <w:r w:rsidR="00AB08AC">
        <w:rPr>
          <w:rFonts w:ascii="Arial" w:hAnsi="Arial" w:cs="Arial"/>
        </w:rPr>
        <w:t xml:space="preserve"> i dužnik priznaju</w:t>
      </w:r>
      <w:r w:rsidRPr="001815C8">
        <w:rPr>
          <w:rFonts w:ascii="Arial" w:hAnsi="Arial" w:cs="Arial"/>
        </w:rPr>
        <w:t xml:space="preserve"> prijavljenu tražbinu u iznosu i po osnovi </w:t>
      </w:r>
      <w:r w:rsidRPr="00EA210B" w:rsidR="00EA210B">
        <w:rPr>
          <w:rFonts w:ascii="Arial" w:hAnsi="Arial" w:cs="Arial"/>
        </w:rPr>
        <w:t xml:space="preserve">3.832,71 </w:t>
      </w:r>
      <w:r w:rsidRPr="00871D72" w:rsidR="00871D72">
        <w:rPr>
          <w:rFonts w:ascii="Arial" w:hAnsi="Arial" w:cs="Arial"/>
        </w:rPr>
        <w:t>eura</w:t>
      </w:r>
      <w:r w:rsidRPr="001815C8">
        <w:rPr>
          <w:rFonts w:ascii="Arial" w:hAnsi="Arial" w:cs="Arial"/>
        </w:rPr>
        <w:t xml:space="preserve"> </w:t>
      </w:r>
    </w:p>
    <w:p w:rsidRPr="001815C8" w:rsidR="00956670" w:rsidP="00956670" w:rsidRDefault="00956670" w14:paraId="17C7BBD4" w14:textId="1EB06ADF">
      <w:pPr>
        <w:pStyle w:val="Default"/>
        <w:jc w:val="both"/>
        <w:rPr>
          <w:rFonts w:ascii="Arial" w:hAnsi="Arial" w:cs="Arial"/>
        </w:rPr>
      </w:pPr>
      <w:r w:rsidRPr="001815C8">
        <w:rPr>
          <w:rFonts w:ascii="Arial" w:hAnsi="Arial" w:cs="Arial"/>
        </w:rPr>
        <w:t>Povjerenik</w:t>
      </w:r>
      <w:r w:rsidR="00AB08AC">
        <w:rPr>
          <w:rFonts w:ascii="Arial" w:hAnsi="Arial" w:cs="Arial"/>
        </w:rPr>
        <w:t xml:space="preserve"> i dužnik</w:t>
      </w:r>
      <w:r w:rsidRPr="001815C8">
        <w:rPr>
          <w:rFonts w:ascii="Arial" w:hAnsi="Arial" w:cs="Arial"/>
        </w:rPr>
        <w:t xml:space="preserve"> osporava</w:t>
      </w:r>
      <w:r w:rsidR="00AB08AC">
        <w:rPr>
          <w:rFonts w:ascii="Arial" w:hAnsi="Arial" w:cs="Arial"/>
        </w:rPr>
        <w:t>ju</w:t>
      </w:r>
      <w:r w:rsidRPr="001815C8">
        <w:rPr>
          <w:rFonts w:ascii="Arial" w:hAnsi="Arial" w:cs="Arial"/>
        </w:rPr>
        <w:t xml:space="preserve"> prijavljenu tražbinu u iznosu i po osnovi </w:t>
      </w:r>
      <w:r w:rsidR="00871D72">
        <w:rPr>
          <w:rFonts w:ascii="Arial" w:hAnsi="Arial" w:cs="Arial"/>
        </w:rPr>
        <w:t>0,00</w:t>
      </w:r>
      <w:r w:rsidRPr="001815C8">
        <w:rPr>
          <w:rFonts w:ascii="Arial" w:hAnsi="Arial" w:cs="Arial"/>
        </w:rPr>
        <w:t xml:space="preserve"> </w:t>
      </w:r>
      <w:r w:rsidR="00871D72">
        <w:rPr>
          <w:rFonts w:ascii="Arial" w:hAnsi="Arial" w:cs="Arial"/>
        </w:rPr>
        <w:t>eura</w:t>
      </w:r>
      <w:r w:rsidRPr="001815C8">
        <w:rPr>
          <w:rFonts w:ascii="Arial" w:hAnsi="Arial" w:cs="Arial"/>
        </w:rPr>
        <w:t xml:space="preserve"> </w:t>
      </w:r>
    </w:p>
    <w:p w:rsidRPr="001815C8" w:rsidR="00956670" w:rsidP="00956670" w:rsidRDefault="00956670" w14:paraId="647D6E15" w14:textId="77777777">
      <w:pPr>
        <w:pStyle w:val="Default"/>
        <w:jc w:val="both"/>
        <w:rPr>
          <w:rFonts w:ascii="Arial" w:hAnsi="Arial" w:cs="Arial"/>
        </w:rPr>
      </w:pPr>
      <w:r w:rsidRPr="001815C8">
        <w:rPr>
          <w:rFonts w:ascii="Arial" w:hAnsi="Arial" w:cs="Arial"/>
        </w:rPr>
        <w:t xml:space="preserve">Razlozi osporavanja </w:t>
      </w:r>
    </w:p>
    <w:p w:rsidR="005F2672" w:rsidP="005F2672" w:rsidRDefault="005F2672" w14:paraId="3AF51311" w14:textId="77777777">
      <w:pPr>
        <w:jc w:val="both"/>
        <w:rPr>
          <w:rFonts w:ascii="Arial" w:hAnsi="Arial" w:cs="Arial"/>
        </w:rPr>
      </w:pPr>
      <w:r w:rsidRPr="001815C8">
        <w:rPr>
          <w:rFonts w:ascii="Arial" w:hAnsi="Arial" w:cs="Arial"/>
        </w:rPr>
        <w:t>Navedenu tražbinu priznajem</w:t>
      </w:r>
      <w:r>
        <w:rPr>
          <w:rFonts w:ascii="Arial" w:hAnsi="Arial" w:cs="Arial"/>
        </w:rPr>
        <w:t>o</w:t>
      </w:r>
      <w:r w:rsidRPr="001815C8">
        <w:rPr>
          <w:rFonts w:ascii="Arial" w:hAnsi="Arial" w:cs="Arial"/>
        </w:rPr>
        <w:t xml:space="preserve"> u cijelosti.</w:t>
      </w:r>
    </w:p>
    <w:p w:rsidR="00956670" w:rsidP="001815C8" w:rsidRDefault="00956670" w14:paraId="66E93B2E" w14:textId="77777777">
      <w:pPr>
        <w:pStyle w:val="Default"/>
      </w:pPr>
    </w:p>
    <w:p w:rsidRPr="001815C8" w:rsidR="00956670" w:rsidP="00956670" w:rsidRDefault="00956670" w14:paraId="1C9042E8" w14:textId="25CBADA7">
      <w:pPr>
        <w:pStyle w:val="Default"/>
        <w:jc w:val="both"/>
        <w:rPr>
          <w:rFonts w:ascii="Arial" w:hAnsi="Arial" w:cs="Arial"/>
        </w:rPr>
      </w:pPr>
      <w:r w:rsidRPr="001815C8">
        <w:rPr>
          <w:rFonts w:ascii="Arial" w:hAnsi="Arial" w:cs="Arial"/>
        </w:rPr>
        <w:t xml:space="preserve">Redni broj </w:t>
      </w:r>
      <w:r w:rsidR="00D439E5">
        <w:rPr>
          <w:rFonts w:ascii="Arial" w:hAnsi="Arial" w:cs="Arial"/>
        </w:rPr>
        <w:t xml:space="preserve">2 </w:t>
      </w:r>
      <w:r w:rsidRPr="001815C8">
        <w:rPr>
          <w:rFonts w:ascii="Arial" w:hAnsi="Arial" w:cs="Arial"/>
        </w:rPr>
        <w:t xml:space="preserve">tražbine iz tablice prijavljenih tražbina </w:t>
      </w:r>
    </w:p>
    <w:p w:rsidRPr="001815C8" w:rsidR="00956670" w:rsidP="00956670" w:rsidRDefault="00956670" w14:paraId="36404C6C" w14:textId="77777777">
      <w:pPr>
        <w:pStyle w:val="Default"/>
        <w:jc w:val="both"/>
        <w:rPr>
          <w:rFonts w:ascii="Arial" w:hAnsi="Arial" w:cs="Arial"/>
        </w:rPr>
      </w:pPr>
      <w:r w:rsidRPr="001815C8">
        <w:rPr>
          <w:rFonts w:ascii="Arial" w:hAnsi="Arial" w:cs="Arial"/>
        </w:rPr>
        <w:t xml:space="preserve">Vjerovnik (ime i prezime / tvrtka ili naziv, OIB, adresa / sjedište) </w:t>
      </w:r>
    </w:p>
    <w:p w:rsidR="00300CEE" w:rsidP="00956670" w:rsidRDefault="00300CEE" w14:paraId="64C2D5BA" w14:textId="77777777">
      <w:pPr>
        <w:pStyle w:val="Default"/>
        <w:jc w:val="both"/>
        <w:rPr>
          <w:rFonts w:ascii="Arial" w:hAnsi="Arial" w:cs="Arial"/>
          <w:bCs/>
        </w:rPr>
      </w:pPr>
      <w:r w:rsidRPr="00300CEE">
        <w:rPr>
          <w:rFonts w:ascii="Arial" w:hAnsi="Arial" w:cs="Arial"/>
          <w:bCs/>
        </w:rPr>
        <w:t xml:space="preserve">INA – INDUSTRIJA NAFTE d.d., OIB: 27759560625, Avenija </w:t>
      </w:r>
      <w:proofErr w:type="spellStart"/>
      <w:r w:rsidRPr="00300CEE">
        <w:rPr>
          <w:rFonts w:ascii="Arial" w:hAnsi="Arial" w:cs="Arial"/>
          <w:bCs/>
        </w:rPr>
        <w:t>Večeslava</w:t>
      </w:r>
      <w:proofErr w:type="spellEnd"/>
      <w:r w:rsidRPr="00300CEE">
        <w:rPr>
          <w:rFonts w:ascii="Arial" w:hAnsi="Arial" w:cs="Arial"/>
          <w:bCs/>
        </w:rPr>
        <w:t xml:space="preserve"> Holjevca 10, Zagreb </w:t>
      </w:r>
    </w:p>
    <w:p w:rsidRPr="001815C8" w:rsidR="00956670" w:rsidP="00956670" w:rsidRDefault="00956670" w14:paraId="058CFDFB" w14:textId="05C9EBEE">
      <w:pPr>
        <w:pStyle w:val="Default"/>
        <w:jc w:val="both"/>
        <w:rPr>
          <w:rFonts w:ascii="Arial" w:hAnsi="Arial" w:cs="Arial"/>
        </w:rPr>
      </w:pPr>
      <w:r w:rsidRPr="001815C8">
        <w:rPr>
          <w:rFonts w:ascii="Arial" w:hAnsi="Arial" w:cs="Arial"/>
        </w:rPr>
        <w:t xml:space="preserve">Iznos prijavljene tražbine iz tablice prijavljenih tražbina </w:t>
      </w:r>
      <w:bookmarkStart w:name="_Hlk213655497" w:id="1"/>
      <w:r w:rsidRPr="00300CEE" w:rsidR="00300CEE">
        <w:rPr>
          <w:rFonts w:ascii="Arial" w:hAnsi="Arial" w:cs="Arial"/>
        </w:rPr>
        <w:t xml:space="preserve">5.305,99 </w:t>
      </w:r>
      <w:r w:rsidR="00871D72">
        <w:rPr>
          <w:rFonts w:ascii="Arial" w:hAnsi="Arial" w:cs="Arial"/>
        </w:rPr>
        <w:t>eura</w:t>
      </w:r>
      <w:bookmarkEnd w:id="1"/>
      <w:r w:rsidRPr="001815C8">
        <w:rPr>
          <w:rFonts w:ascii="Arial" w:hAnsi="Arial" w:cs="Arial"/>
        </w:rPr>
        <w:t xml:space="preserve"> </w:t>
      </w:r>
    </w:p>
    <w:p w:rsidRPr="001815C8" w:rsidR="00956670" w:rsidP="00956670" w:rsidRDefault="00AB08AC" w14:paraId="0CF828E1" w14:textId="48333182">
      <w:pPr>
        <w:pStyle w:val="Default"/>
        <w:jc w:val="both"/>
        <w:rPr>
          <w:rFonts w:ascii="Arial" w:hAnsi="Arial" w:cs="Arial"/>
        </w:rPr>
      </w:pPr>
      <w:r w:rsidRPr="001815C8">
        <w:rPr>
          <w:rFonts w:ascii="Arial" w:hAnsi="Arial" w:cs="Arial"/>
        </w:rPr>
        <w:t>Povjerenik</w:t>
      </w:r>
      <w:r>
        <w:rPr>
          <w:rFonts w:ascii="Arial" w:hAnsi="Arial" w:cs="Arial"/>
        </w:rPr>
        <w:t xml:space="preserve"> i dužnik priznaju</w:t>
      </w:r>
      <w:r w:rsidRPr="001815C8">
        <w:rPr>
          <w:rFonts w:ascii="Arial" w:hAnsi="Arial" w:cs="Arial"/>
        </w:rPr>
        <w:t xml:space="preserve"> prijavljenu</w:t>
      </w:r>
      <w:r w:rsidRPr="001815C8" w:rsidR="00956670">
        <w:rPr>
          <w:rFonts w:ascii="Arial" w:hAnsi="Arial" w:cs="Arial"/>
        </w:rPr>
        <w:t xml:space="preserve"> tražbinu u iznosu i po osnovi </w:t>
      </w:r>
      <w:r w:rsidRPr="00300CEE" w:rsidR="00300CEE">
        <w:rPr>
          <w:rFonts w:ascii="Arial" w:hAnsi="Arial" w:cs="Arial"/>
        </w:rPr>
        <w:t xml:space="preserve">5.305,99 </w:t>
      </w:r>
      <w:r w:rsidRPr="00871D72" w:rsidR="00871D72">
        <w:rPr>
          <w:rFonts w:ascii="Arial" w:hAnsi="Arial" w:cs="Arial"/>
        </w:rPr>
        <w:t>eura</w:t>
      </w:r>
      <w:r w:rsidRPr="001815C8" w:rsidR="00956670">
        <w:rPr>
          <w:rFonts w:ascii="Arial" w:hAnsi="Arial" w:cs="Arial"/>
        </w:rPr>
        <w:t xml:space="preserve"> </w:t>
      </w:r>
    </w:p>
    <w:p w:rsidRPr="001815C8" w:rsidR="00956670" w:rsidP="00956670" w:rsidRDefault="00956670" w14:paraId="2744F70A" w14:textId="62094D52">
      <w:pPr>
        <w:pStyle w:val="Default"/>
        <w:jc w:val="both"/>
        <w:rPr>
          <w:rFonts w:ascii="Arial" w:hAnsi="Arial" w:cs="Arial"/>
        </w:rPr>
      </w:pPr>
      <w:r w:rsidRPr="001815C8">
        <w:rPr>
          <w:rFonts w:ascii="Arial" w:hAnsi="Arial" w:cs="Arial"/>
        </w:rPr>
        <w:t xml:space="preserve">Povjerenik </w:t>
      </w:r>
      <w:r w:rsidR="00AB08AC">
        <w:rPr>
          <w:rFonts w:ascii="Arial" w:hAnsi="Arial" w:cs="Arial"/>
        </w:rPr>
        <w:t xml:space="preserve">i dužnik </w:t>
      </w:r>
      <w:r w:rsidRPr="001815C8">
        <w:rPr>
          <w:rFonts w:ascii="Arial" w:hAnsi="Arial" w:cs="Arial"/>
        </w:rPr>
        <w:t>osporava</w:t>
      </w:r>
      <w:r w:rsidR="00AB08AC">
        <w:rPr>
          <w:rFonts w:ascii="Arial" w:hAnsi="Arial" w:cs="Arial"/>
        </w:rPr>
        <w:t>ju</w:t>
      </w:r>
      <w:r w:rsidRPr="001815C8">
        <w:rPr>
          <w:rFonts w:ascii="Arial" w:hAnsi="Arial" w:cs="Arial"/>
        </w:rPr>
        <w:t xml:space="preserve"> prijavljenu tražbinu u iznosu i po osnovi 0,00 </w:t>
      </w:r>
      <w:r w:rsidR="00871D72">
        <w:rPr>
          <w:rFonts w:ascii="Arial" w:hAnsi="Arial" w:cs="Arial"/>
        </w:rPr>
        <w:t>eura</w:t>
      </w:r>
      <w:r w:rsidRPr="001815C8">
        <w:rPr>
          <w:rFonts w:ascii="Arial" w:hAnsi="Arial" w:cs="Arial"/>
        </w:rPr>
        <w:t xml:space="preserve"> </w:t>
      </w:r>
    </w:p>
    <w:p w:rsidRPr="001815C8" w:rsidR="00956670" w:rsidP="00956670" w:rsidRDefault="00956670" w14:paraId="1BC5F00F" w14:textId="77777777">
      <w:pPr>
        <w:jc w:val="both"/>
        <w:rPr>
          <w:rFonts w:ascii="Arial" w:hAnsi="Arial" w:cs="Arial"/>
        </w:rPr>
      </w:pPr>
      <w:r w:rsidRPr="001815C8">
        <w:rPr>
          <w:rFonts w:ascii="Arial" w:hAnsi="Arial" w:cs="Arial"/>
        </w:rPr>
        <w:t>Razlozi osporavanja</w:t>
      </w:r>
    </w:p>
    <w:p w:rsidR="00956670" w:rsidP="00956670" w:rsidRDefault="00956670" w14:paraId="1397367C" w14:textId="77777777">
      <w:pPr>
        <w:jc w:val="both"/>
        <w:rPr>
          <w:rFonts w:ascii="Arial" w:hAnsi="Arial" w:cs="Arial"/>
        </w:rPr>
      </w:pPr>
      <w:r w:rsidRPr="001815C8">
        <w:rPr>
          <w:rFonts w:ascii="Arial" w:hAnsi="Arial" w:cs="Arial"/>
        </w:rPr>
        <w:t>Navedenu tražbinu priznajem</w:t>
      </w:r>
      <w:r w:rsidR="005F2672">
        <w:rPr>
          <w:rFonts w:ascii="Arial" w:hAnsi="Arial" w:cs="Arial"/>
        </w:rPr>
        <w:t>o</w:t>
      </w:r>
      <w:r w:rsidRPr="001815C8">
        <w:rPr>
          <w:rFonts w:ascii="Arial" w:hAnsi="Arial" w:cs="Arial"/>
        </w:rPr>
        <w:t xml:space="preserve"> u cijelosti.</w:t>
      </w:r>
    </w:p>
    <w:p w:rsidR="00AB08AC" w:rsidP="00956670" w:rsidRDefault="00AB08AC" w14:paraId="2B11EE04" w14:textId="77777777">
      <w:pPr>
        <w:pStyle w:val="Default"/>
        <w:jc w:val="both"/>
        <w:rPr>
          <w:rFonts w:ascii="Arial" w:hAnsi="Arial" w:cs="Arial"/>
        </w:rPr>
      </w:pPr>
    </w:p>
    <w:p w:rsidRPr="001815C8" w:rsidR="00956670" w:rsidP="00956670" w:rsidRDefault="00956670" w14:paraId="69E4E76B" w14:textId="6D52162D">
      <w:pPr>
        <w:pStyle w:val="Default"/>
        <w:jc w:val="both"/>
        <w:rPr>
          <w:rFonts w:ascii="Arial" w:hAnsi="Arial" w:cs="Arial"/>
        </w:rPr>
      </w:pPr>
      <w:r w:rsidRPr="001815C8">
        <w:rPr>
          <w:rFonts w:ascii="Arial" w:hAnsi="Arial" w:cs="Arial"/>
        </w:rPr>
        <w:t xml:space="preserve">Redni broj </w:t>
      </w:r>
      <w:r w:rsidR="00D439E5">
        <w:rPr>
          <w:rFonts w:ascii="Arial" w:hAnsi="Arial" w:cs="Arial"/>
        </w:rPr>
        <w:t>3</w:t>
      </w:r>
      <w:r w:rsidRPr="001815C8" w:rsidR="00D439E5">
        <w:rPr>
          <w:rFonts w:ascii="Arial" w:hAnsi="Arial" w:cs="Arial"/>
        </w:rPr>
        <w:t xml:space="preserve"> </w:t>
      </w:r>
      <w:r w:rsidRPr="001815C8">
        <w:rPr>
          <w:rFonts w:ascii="Arial" w:hAnsi="Arial" w:cs="Arial"/>
        </w:rPr>
        <w:t xml:space="preserve">tražbine iz tablice prijavljenih tražbina </w:t>
      </w:r>
    </w:p>
    <w:p w:rsidRPr="001815C8" w:rsidR="00956670" w:rsidP="00956670" w:rsidRDefault="00956670" w14:paraId="3BE0C07F" w14:textId="77777777">
      <w:pPr>
        <w:pStyle w:val="Default"/>
        <w:jc w:val="both"/>
        <w:rPr>
          <w:rFonts w:ascii="Arial" w:hAnsi="Arial" w:cs="Arial"/>
        </w:rPr>
      </w:pPr>
      <w:r w:rsidRPr="001815C8">
        <w:rPr>
          <w:rFonts w:ascii="Arial" w:hAnsi="Arial" w:cs="Arial"/>
        </w:rPr>
        <w:t xml:space="preserve">Vjerovnik (ime i prezime / tvrtka ili naziv, OIB, adresa / sjedište) </w:t>
      </w:r>
    </w:p>
    <w:p w:rsidRPr="001815C8" w:rsidR="00956670" w:rsidP="00956670" w:rsidRDefault="00EA210B" w14:paraId="38458CFF" w14:textId="47D205EB">
      <w:pPr>
        <w:pStyle w:val="Default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  <w:bCs/>
        </w:rPr>
        <w:t>HAMAG-BICRO</w:t>
      </w:r>
      <w:proofErr w:type="spellEnd"/>
      <w:r w:rsidRPr="001815C8" w:rsidR="00956670">
        <w:rPr>
          <w:rFonts w:ascii="Arial" w:hAnsi="Arial" w:cs="Arial"/>
          <w:bCs/>
        </w:rPr>
        <w:t xml:space="preserve">, OIB: </w:t>
      </w:r>
      <w:r>
        <w:rPr>
          <w:rFonts w:ascii="Arial" w:hAnsi="Arial" w:cs="Arial"/>
          <w:bCs/>
        </w:rPr>
        <w:t>25609559342</w:t>
      </w:r>
      <w:r w:rsidRPr="001815C8" w:rsidR="00956670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Ksaver 208</w:t>
      </w:r>
      <w:r w:rsidRPr="001815C8" w:rsidR="00956670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Zagreb</w:t>
      </w:r>
      <w:r w:rsidRPr="001815C8" w:rsidR="00956670">
        <w:rPr>
          <w:rFonts w:ascii="Arial" w:hAnsi="Arial" w:cs="Arial"/>
          <w:bCs/>
        </w:rPr>
        <w:t xml:space="preserve"> </w:t>
      </w:r>
    </w:p>
    <w:p w:rsidRPr="001815C8" w:rsidR="00956670" w:rsidP="00956670" w:rsidRDefault="00956670" w14:paraId="5F3EE9B4" w14:textId="15AB4F18">
      <w:pPr>
        <w:pStyle w:val="Default"/>
        <w:jc w:val="both"/>
        <w:rPr>
          <w:rFonts w:ascii="Arial" w:hAnsi="Arial" w:cs="Arial"/>
        </w:rPr>
      </w:pPr>
      <w:r w:rsidRPr="001815C8">
        <w:rPr>
          <w:rFonts w:ascii="Arial" w:hAnsi="Arial" w:cs="Arial"/>
        </w:rPr>
        <w:t xml:space="preserve">Iznos prijavljene tražbine iz tablice prijavljenih tražbina </w:t>
      </w:r>
      <w:r w:rsidR="00EA210B">
        <w:rPr>
          <w:rFonts w:ascii="Arial" w:hAnsi="Arial" w:cs="Arial"/>
        </w:rPr>
        <w:t>91.748,57</w:t>
      </w:r>
      <w:r w:rsidR="004A597A">
        <w:rPr>
          <w:rFonts w:ascii="Arial" w:hAnsi="Arial" w:cs="Arial"/>
        </w:rPr>
        <w:t xml:space="preserve"> eura</w:t>
      </w:r>
    </w:p>
    <w:p w:rsidRPr="001815C8" w:rsidR="00956670" w:rsidP="00956670" w:rsidRDefault="00956670" w14:paraId="0B987AC8" w14:textId="38D57F77">
      <w:pPr>
        <w:pStyle w:val="Default"/>
        <w:jc w:val="both"/>
        <w:rPr>
          <w:rFonts w:ascii="Arial" w:hAnsi="Arial" w:cs="Arial"/>
        </w:rPr>
      </w:pPr>
      <w:r w:rsidRPr="001815C8">
        <w:rPr>
          <w:rFonts w:ascii="Arial" w:hAnsi="Arial" w:cs="Arial"/>
        </w:rPr>
        <w:t>Povjerenik</w:t>
      </w:r>
      <w:r w:rsidR="00AB08AC">
        <w:rPr>
          <w:rFonts w:ascii="Arial" w:hAnsi="Arial" w:cs="Arial"/>
        </w:rPr>
        <w:t xml:space="preserve"> i dužnik </w:t>
      </w:r>
      <w:r w:rsidRPr="001815C8">
        <w:rPr>
          <w:rFonts w:ascii="Arial" w:hAnsi="Arial" w:cs="Arial"/>
        </w:rPr>
        <w:t xml:space="preserve"> </w:t>
      </w:r>
      <w:r w:rsidR="00AB08AC">
        <w:rPr>
          <w:rFonts w:ascii="Arial" w:hAnsi="Arial" w:cs="Arial"/>
        </w:rPr>
        <w:t>priznaju</w:t>
      </w:r>
      <w:r w:rsidRPr="001815C8">
        <w:rPr>
          <w:rFonts w:ascii="Arial" w:hAnsi="Arial" w:cs="Arial"/>
        </w:rPr>
        <w:t xml:space="preserve"> prijavljenu</w:t>
      </w:r>
      <w:r w:rsidR="005F2672">
        <w:rPr>
          <w:rFonts w:ascii="Arial" w:hAnsi="Arial" w:cs="Arial"/>
        </w:rPr>
        <w:t xml:space="preserve"> tražbinu u iznosu i po osnovi </w:t>
      </w:r>
      <w:r w:rsidRPr="00EA210B" w:rsidR="00EA210B">
        <w:rPr>
          <w:rFonts w:ascii="Arial" w:hAnsi="Arial" w:cs="Arial"/>
        </w:rPr>
        <w:t xml:space="preserve">91.748,57 </w:t>
      </w:r>
      <w:r w:rsidRPr="004A597A" w:rsidR="004A597A">
        <w:rPr>
          <w:rFonts w:ascii="Arial" w:hAnsi="Arial" w:cs="Arial"/>
        </w:rPr>
        <w:t>eura</w:t>
      </w:r>
      <w:r w:rsidRPr="001815C8">
        <w:rPr>
          <w:rFonts w:ascii="Arial" w:hAnsi="Arial" w:cs="Arial"/>
        </w:rPr>
        <w:t xml:space="preserve"> </w:t>
      </w:r>
    </w:p>
    <w:p w:rsidRPr="001815C8" w:rsidR="00956670" w:rsidP="00956670" w:rsidRDefault="00EA210B" w14:paraId="73AAFCB5" w14:textId="46E650B3">
      <w:pPr>
        <w:pStyle w:val="Default"/>
        <w:jc w:val="both"/>
        <w:rPr>
          <w:rFonts w:ascii="Arial" w:hAnsi="Arial" w:cs="Arial"/>
        </w:rPr>
      </w:pPr>
      <w:r w:rsidRPr="00EA210B">
        <w:rPr>
          <w:rFonts w:ascii="Arial" w:hAnsi="Arial" w:cs="Arial"/>
        </w:rPr>
        <w:t>Povjerenik i dužnik osporavaju prijavljenu tražbinu u iznosu i po osnovi 0,00 eura</w:t>
      </w:r>
    </w:p>
    <w:p w:rsidRPr="001815C8" w:rsidR="00956670" w:rsidP="00956670" w:rsidRDefault="00956670" w14:paraId="01AD927C" w14:textId="77777777">
      <w:pPr>
        <w:pStyle w:val="Default"/>
        <w:jc w:val="both"/>
        <w:rPr>
          <w:rFonts w:ascii="Arial" w:hAnsi="Arial" w:cs="Arial"/>
        </w:rPr>
      </w:pPr>
      <w:r w:rsidRPr="001815C8">
        <w:rPr>
          <w:rFonts w:ascii="Arial" w:hAnsi="Arial" w:cs="Arial"/>
        </w:rPr>
        <w:t xml:space="preserve">Razlozi osporavanja </w:t>
      </w:r>
    </w:p>
    <w:p w:rsidR="005F2672" w:rsidP="005F2672" w:rsidRDefault="00EA210B" w14:paraId="7AD953B8" w14:textId="74F47098">
      <w:pPr>
        <w:jc w:val="both"/>
        <w:rPr>
          <w:rFonts w:ascii="Arial" w:hAnsi="Arial" w:cs="Arial"/>
        </w:rPr>
      </w:pPr>
      <w:r w:rsidRPr="00EA210B">
        <w:rPr>
          <w:rFonts w:ascii="Arial" w:hAnsi="Arial" w:cs="Arial"/>
        </w:rPr>
        <w:t>Navedenu tražbinu priznajemo u cijelosti</w:t>
      </w:r>
      <w:r w:rsidRPr="001815C8" w:rsidR="005F2672">
        <w:rPr>
          <w:rFonts w:ascii="Arial" w:hAnsi="Arial" w:cs="Arial"/>
        </w:rPr>
        <w:t>.</w:t>
      </w:r>
    </w:p>
    <w:p w:rsidR="00956670" w:rsidP="001815C8" w:rsidRDefault="00956670" w14:paraId="7E6DAE48" w14:textId="77777777">
      <w:pPr>
        <w:pStyle w:val="Default"/>
        <w:jc w:val="both"/>
        <w:rPr>
          <w:rFonts w:ascii="Arial" w:hAnsi="Arial" w:cs="Arial"/>
        </w:rPr>
      </w:pPr>
    </w:p>
    <w:p w:rsidRPr="001815C8" w:rsidR="00956670" w:rsidP="00956670" w:rsidRDefault="00956670" w14:paraId="50C3FB6A" w14:textId="05B644D2">
      <w:pPr>
        <w:pStyle w:val="Default"/>
        <w:jc w:val="both"/>
        <w:rPr>
          <w:rFonts w:ascii="Arial" w:hAnsi="Arial" w:cs="Arial"/>
        </w:rPr>
      </w:pPr>
      <w:r w:rsidRPr="001815C8">
        <w:rPr>
          <w:rFonts w:ascii="Arial" w:hAnsi="Arial" w:cs="Arial"/>
        </w:rPr>
        <w:t xml:space="preserve">Redni broj </w:t>
      </w:r>
      <w:r w:rsidR="00D439E5">
        <w:rPr>
          <w:rFonts w:ascii="Arial" w:hAnsi="Arial" w:cs="Arial"/>
        </w:rPr>
        <w:t>4</w:t>
      </w:r>
      <w:r w:rsidRPr="001815C8" w:rsidR="00D439E5">
        <w:rPr>
          <w:rFonts w:ascii="Arial" w:hAnsi="Arial" w:cs="Arial"/>
        </w:rPr>
        <w:t xml:space="preserve"> </w:t>
      </w:r>
      <w:r w:rsidRPr="001815C8">
        <w:rPr>
          <w:rFonts w:ascii="Arial" w:hAnsi="Arial" w:cs="Arial"/>
        </w:rPr>
        <w:t xml:space="preserve">tražbine iz tablice prijavljenih tražbina </w:t>
      </w:r>
    </w:p>
    <w:p w:rsidRPr="001815C8" w:rsidR="00956670" w:rsidP="00956670" w:rsidRDefault="00956670" w14:paraId="167C5433" w14:textId="77777777">
      <w:pPr>
        <w:pStyle w:val="Default"/>
        <w:jc w:val="both"/>
        <w:rPr>
          <w:rFonts w:ascii="Arial" w:hAnsi="Arial" w:cs="Arial"/>
        </w:rPr>
      </w:pPr>
      <w:r w:rsidRPr="001815C8">
        <w:rPr>
          <w:rFonts w:ascii="Arial" w:hAnsi="Arial" w:cs="Arial"/>
        </w:rPr>
        <w:t xml:space="preserve">Vjerovnik (ime i prezime / tvrtka ili naziv, OIB, adresa / sjedište) </w:t>
      </w:r>
    </w:p>
    <w:p w:rsidRPr="001815C8" w:rsidR="00956670" w:rsidP="00956670" w:rsidRDefault="00EA210B" w14:paraId="3AB6D9E8" w14:textId="72DD0CA1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PBZ – LEASING d.o.o.</w:t>
      </w:r>
      <w:r w:rsidR="005F2672">
        <w:rPr>
          <w:rFonts w:ascii="Arial" w:hAnsi="Arial" w:cs="Arial"/>
          <w:bCs/>
        </w:rPr>
        <w:t xml:space="preserve">, OIB: </w:t>
      </w:r>
      <w:r>
        <w:rPr>
          <w:rFonts w:ascii="Arial" w:hAnsi="Arial" w:cs="Arial"/>
          <w:bCs/>
        </w:rPr>
        <w:t>57270798205</w:t>
      </w:r>
      <w:r w:rsidR="005F2672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Radnička 44</w:t>
      </w:r>
      <w:r w:rsidR="005F2672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Zagreb</w:t>
      </w:r>
    </w:p>
    <w:p w:rsidRPr="001815C8" w:rsidR="00956670" w:rsidP="00956670" w:rsidRDefault="00956670" w14:paraId="13D267A9" w14:textId="3037786A">
      <w:pPr>
        <w:pStyle w:val="Default"/>
        <w:jc w:val="both"/>
        <w:rPr>
          <w:rFonts w:ascii="Arial" w:hAnsi="Arial" w:cs="Arial"/>
        </w:rPr>
      </w:pPr>
      <w:r w:rsidRPr="001815C8">
        <w:rPr>
          <w:rFonts w:ascii="Arial" w:hAnsi="Arial" w:cs="Arial"/>
        </w:rPr>
        <w:t xml:space="preserve">Iznos prijavljene tražbine iz tablice prijavljenih tražbina </w:t>
      </w:r>
      <w:r w:rsidR="00EA210B">
        <w:rPr>
          <w:rFonts w:ascii="Arial" w:hAnsi="Arial" w:cs="Arial"/>
        </w:rPr>
        <w:t>110.516,50</w:t>
      </w:r>
      <w:r w:rsidR="004A597A">
        <w:rPr>
          <w:rFonts w:ascii="Arial" w:hAnsi="Arial" w:cs="Arial"/>
        </w:rPr>
        <w:t xml:space="preserve"> eura</w:t>
      </w:r>
    </w:p>
    <w:p w:rsidRPr="001815C8" w:rsidR="00956670" w:rsidP="00956670" w:rsidRDefault="00956670" w14:paraId="09DF71B9" w14:textId="22CB637F">
      <w:pPr>
        <w:pStyle w:val="Default"/>
        <w:jc w:val="both"/>
        <w:rPr>
          <w:rFonts w:ascii="Arial" w:hAnsi="Arial" w:cs="Arial"/>
        </w:rPr>
      </w:pPr>
      <w:r w:rsidRPr="001815C8">
        <w:rPr>
          <w:rFonts w:ascii="Arial" w:hAnsi="Arial" w:cs="Arial"/>
        </w:rPr>
        <w:t>Povjerenik</w:t>
      </w:r>
      <w:r w:rsidR="00AB08AC">
        <w:rPr>
          <w:rFonts w:ascii="Arial" w:hAnsi="Arial" w:cs="Arial"/>
        </w:rPr>
        <w:t xml:space="preserve"> i dužnik priznaju</w:t>
      </w:r>
      <w:r w:rsidRPr="001815C8">
        <w:rPr>
          <w:rFonts w:ascii="Arial" w:hAnsi="Arial" w:cs="Arial"/>
        </w:rPr>
        <w:t xml:space="preserve"> prijavljenu tražbinu u iznosu i po osnovi </w:t>
      </w:r>
      <w:r w:rsidRPr="00EA210B" w:rsidR="00EA210B">
        <w:rPr>
          <w:rFonts w:ascii="Arial" w:hAnsi="Arial" w:cs="Arial"/>
        </w:rPr>
        <w:t xml:space="preserve">110.516,50 </w:t>
      </w:r>
      <w:r w:rsidR="004A597A">
        <w:rPr>
          <w:rFonts w:ascii="Arial" w:hAnsi="Arial" w:cs="Arial"/>
        </w:rPr>
        <w:t>eura</w:t>
      </w:r>
    </w:p>
    <w:p w:rsidRPr="001815C8" w:rsidR="00956670" w:rsidP="00956670" w:rsidRDefault="00956670" w14:paraId="5C1A89F1" w14:textId="2E30398C">
      <w:pPr>
        <w:pStyle w:val="Default"/>
        <w:jc w:val="both"/>
        <w:rPr>
          <w:rFonts w:ascii="Arial" w:hAnsi="Arial" w:cs="Arial"/>
        </w:rPr>
      </w:pPr>
      <w:r w:rsidRPr="001815C8">
        <w:rPr>
          <w:rFonts w:ascii="Arial" w:hAnsi="Arial" w:cs="Arial"/>
        </w:rPr>
        <w:t xml:space="preserve">Povjerenik </w:t>
      </w:r>
      <w:r w:rsidR="00AB08AC">
        <w:rPr>
          <w:rFonts w:ascii="Arial" w:hAnsi="Arial" w:cs="Arial"/>
        </w:rPr>
        <w:t xml:space="preserve">i dužnik </w:t>
      </w:r>
      <w:r w:rsidRPr="001815C8">
        <w:rPr>
          <w:rFonts w:ascii="Arial" w:hAnsi="Arial" w:cs="Arial"/>
        </w:rPr>
        <w:t>osporava</w:t>
      </w:r>
      <w:r w:rsidR="00AB08AC">
        <w:rPr>
          <w:rFonts w:ascii="Arial" w:hAnsi="Arial" w:cs="Arial"/>
        </w:rPr>
        <w:t>ju</w:t>
      </w:r>
      <w:r w:rsidRPr="001815C8">
        <w:rPr>
          <w:rFonts w:ascii="Arial" w:hAnsi="Arial" w:cs="Arial"/>
        </w:rPr>
        <w:t xml:space="preserve"> prijavljenu tražbinu u iznosu i po osnovi 0,00 </w:t>
      </w:r>
      <w:r w:rsidR="004A597A">
        <w:rPr>
          <w:rFonts w:ascii="Arial" w:hAnsi="Arial" w:cs="Arial"/>
        </w:rPr>
        <w:t>eura</w:t>
      </w:r>
      <w:r w:rsidRPr="001815C8">
        <w:rPr>
          <w:rFonts w:ascii="Arial" w:hAnsi="Arial" w:cs="Arial"/>
        </w:rPr>
        <w:t xml:space="preserve"> </w:t>
      </w:r>
    </w:p>
    <w:p w:rsidRPr="001815C8" w:rsidR="00956670" w:rsidP="00956670" w:rsidRDefault="00956670" w14:paraId="012AC430" w14:textId="77777777">
      <w:pPr>
        <w:pStyle w:val="Default"/>
        <w:jc w:val="both"/>
        <w:rPr>
          <w:rFonts w:ascii="Arial" w:hAnsi="Arial" w:cs="Arial"/>
        </w:rPr>
      </w:pPr>
      <w:r w:rsidRPr="001815C8">
        <w:rPr>
          <w:rFonts w:ascii="Arial" w:hAnsi="Arial" w:cs="Arial"/>
        </w:rPr>
        <w:t xml:space="preserve">Razlozi osporavanja </w:t>
      </w:r>
    </w:p>
    <w:p w:rsidRPr="001815C8" w:rsidR="00956670" w:rsidP="00956670" w:rsidRDefault="00956670" w14:paraId="60B50C8C" w14:textId="77777777">
      <w:pPr>
        <w:pStyle w:val="Default"/>
        <w:jc w:val="both"/>
        <w:rPr>
          <w:rFonts w:ascii="Arial" w:hAnsi="Arial" w:cs="Arial"/>
        </w:rPr>
      </w:pPr>
      <w:r w:rsidRPr="001815C8">
        <w:rPr>
          <w:rFonts w:ascii="Arial" w:hAnsi="Arial" w:cs="Arial"/>
        </w:rPr>
        <w:t>Navedenu tražbinu priznajem</w:t>
      </w:r>
      <w:r w:rsidR="00AB08AC">
        <w:rPr>
          <w:rFonts w:ascii="Arial" w:hAnsi="Arial" w:cs="Arial"/>
        </w:rPr>
        <w:t>o</w:t>
      </w:r>
      <w:r w:rsidRPr="001815C8">
        <w:rPr>
          <w:rFonts w:ascii="Arial" w:hAnsi="Arial" w:cs="Arial"/>
        </w:rPr>
        <w:t xml:space="preserve"> u cijelosti. </w:t>
      </w:r>
    </w:p>
    <w:p w:rsidR="00956670" w:rsidP="001815C8" w:rsidRDefault="00956670" w14:paraId="1CAF5006" w14:textId="77777777">
      <w:pPr>
        <w:pStyle w:val="Default"/>
        <w:jc w:val="both"/>
        <w:rPr>
          <w:rFonts w:ascii="Arial" w:hAnsi="Arial" w:cs="Arial"/>
        </w:rPr>
      </w:pPr>
    </w:p>
    <w:p w:rsidRPr="001815C8" w:rsidR="00956670" w:rsidP="00956670" w:rsidRDefault="00956670" w14:paraId="0C9DAA1C" w14:textId="195FA264">
      <w:pPr>
        <w:pStyle w:val="Default"/>
        <w:jc w:val="both"/>
        <w:rPr>
          <w:rFonts w:ascii="Arial" w:hAnsi="Arial" w:cs="Arial"/>
        </w:rPr>
      </w:pPr>
      <w:r w:rsidRPr="001815C8">
        <w:rPr>
          <w:rFonts w:ascii="Arial" w:hAnsi="Arial" w:cs="Arial"/>
        </w:rPr>
        <w:t xml:space="preserve">Redni broj </w:t>
      </w:r>
      <w:r w:rsidRPr="001815C8" w:rsidR="00D439E5">
        <w:rPr>
          <w:rFonts w:ascii="Arial" w:hAnsi="Arial" w:cs="Arial"/>
        </w:rPr>
        <w:t>5</w:t>
      </w:r>
      <w:r w:rsidR="00D439E5">
        <w:rPr>
          <w:rFonts w:ascii="Arial" w:hAnsi="Arial" w:cs="Arial"/>
        </w:rPr>
        <w:t xml:space="preserve"> </w:t>
      </w:r>
      <w:r w:rsidRPr="001815C8">
        <w:rPr>
          <w:rFonts w:ascii="Arial" w:hAnsi="Arial" w:cs="Arial"/>
        </w:rPr>
        <w:t xml:space="preserve">tražbine iz tablice prijavljenih tražbina </w:t>
      </w:r>
    </w:p>
    <w:p w:rsidRPr="001815C8" w:rsidR="00956670" w:rsidP="00956670" w:rsidRDefault="00956670" w14:paraId="15DE4521" w14:textId="77777777">
      <w:pPr>
        <w:pStyle w:val="Default"/>
        <w:jc w:val="both"/>
        <w:rPr>
          <w:rFonts w:ascii="Arial" w:hAnsi="Arial" w:cs="Arial"/>
        </w:rPr>
      </w:pPr>
      <w:r w:rsidRPr="001815C8">
        <w:rPr>
          <w:rFonts w:ascii="Arial" w:hAnsi="Arial" w:cs="Arial"/>
        </w:rPr>
        <w:t xml:space="preserve">Vjerovnik (ime i prezime / tvrtka ili naziv, OIB, adresa / sjedište) </w:t>
      </w:r>
    </w:p>
    <w:p w:rsidRPr="001815C8" w:rsidR="00956670" w:rsidP="00956670" w:rsidRDefault="00EA210B" w14:paraId="0B0EAD1A" w14:textId="5B33D877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MF, POREZNA UPRAVA, PU VUKOVAR</w:t>
      </w:r>
      <w:r w:rsidRPr="001815C8" w:rsidR="00956670">
        <w:rPr>
          <w:rFonts w:ascii="Arial" w:hAnsi="Arial" w:cs="Arial"/>
          <w:bCs/>
        </w:rPr>
        <w:t xml:space="preserve">, OIB: </w:t>
      </w:r>
      <w:r>
        <w:rPr>
          <w:rFonts w:ascii="Arial" w:hAnsi="Arial" w:cs="Arial"/>
          <w:bCs/>
        </w:rPr>
        <w:t>18683136487</w:t>
      </w:r>
      <w:r w:rsidRPr="001815C8" w:rsidR="00956670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Trg Republike Hrvatske 5</w:t>
      </w:r>
      <w:r w:rsidRPr="001815C8" w:rsidR="00956670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Vukovar</w:t>
      </w:r>
      <w:r w:rsidRPr="001815C8" w:rsidR="00956670">
        <w:rPr>
          <w:rFonts w:ascii="Arial" w:hAnsi="Arial" w:cs="Arial"/>
          <w:bCs/>
        </w:rPr>
        <w:t xml:space="preserve"> </w:t>
      </w:r>
    </w:p>
    <w:p w:rsidRPr="001815C8" w:rsidR="00956670" w:rsidP="00956670" w:rsidRDefault="00956670" w14:paraId="4D137511" w14:textId="520B0C7C">
      <w:pPr>
        <w:pStyle w:val="Default"/>
        <w:jc w:val="both"/>
        <w:rPr>
          <w:rFonts w:ascii="Arial" w:hAnsi="Arial" w:cs="Arial"/>
        </w:rPr>
      </w:pPr>
      <w:r w:rsidRPr="001815C8">
        <w:rPr>
          <w:rFonts w:ascii="Arial" w:hAnsi="Arial" w:cs="Arial"/>
        </w:rPr>
        <w:t xml:space="preserve">Iznos prijavljene tražbine iz tablice prijavljenih tražbina </w:t>
      </w:r>
      <w:r w:rsidR="00EA210B">
        <w:rPr>
          <w:rFonts w:ascii="Arial" w:hAnsi="Arial" w:cs="Arial"/>
        </w:rPr>
        <w:t>9.394,99</w:t>
      </w:r>
      <w:r w:rsidR="004A597A">
        <w:rPr>
          <w:rFonts w:ascii="Arial" w:hAnsi="Arial" w:cs="Arial"/>
        </w:rPr>
        <w:t xml:space="preserve"> eura</w:t>
      </w:r>
      <w:r w:rsidRPr="001815C8">
        <w:rPr>
          <w:rFonts w:ascii="Arial" w:hAnsi="Arial" w:cs="Arial"/>
        </w:rPr>
        <w:t xml:space="preserve"> </w:t>
      </w:r>
    </w:p>
    <w:p w:rsidRPr="001815C8" w:rsidR="00956670" w:rsidP="00956670" w:rsidRDefault="00956670" w14:paraId="7E7EF6F9" w14:textId="41813FC6">
      <w:pPr>
        <w:pStyle w:val="Default"/>
        <w:jc w:val="both"/>
        <w:rPr>
          <w:rFonts w:ascii="Arial" w:hAnsi="Arial" w:cs="Arial"/>
        </w:rPr>
      </w:pPr>
      <w:r w:rsidRPr="001815C8">
        <w:rPr>
          <w:rFonts w:ascii="Arial" w:hAnsi="Arial" w:cs="Arial"/>
        </w:rPr>
        <w:lastRenderedPageBreak/>
        <w:t>Povjerenik</w:t>
      </w:r>
      <w:r w:rsidR="00AB08AC">
        <w:rPr>
          <w:rFonts w:ascii="Arial" w:hAnsi="Arial" w:cs="Arial"/>
        </w:rPr>
        <w:t xml:space="preserve"> i dužnik priznaju</w:t>
      </w:r>
      <w:r w:rsidRPr="001815C8">
        <w:rPr>
          <w:rFonts w:ascii="Arial" w:hAnsi="Arial" w:cs="Arial"/>
        </w:rPr>
        <w:t xml:space="preserve"> prijavljenu tražbinu u iznosu i po osnovi </w:t>
      </w:r>
      <w:r w:rsidRPr="00EA210B" w:rsidR="00EA210B">
        <w:rPr>
          <w:rFonts w:ascii="Arial" w:hAnsi="Arial" w:cs="Arial"/>
        </w:rPr>
        <w:t xml:space="preserve">9.394,99 </w:t>
      </w:r>
      <w:r w:rsidRPr="004A597A" w:rsidR="004A597A">
        <w:rPr>
          <w:rFonts w:ascii="Arial" w:hAnsi="Arial" w:cs="Arial"/>
        </w:rPr>
        <w:t>eura</w:t>
      </w:r>
      <w:r w:rsidRPr="001815C8" w:rsidR="005F2672">
        <w:rPr>
          <w:rFonts w:ascii="Arial" w:hAnsi="Arial" w:cs="Arial"/>
        </w:rPr>
        <w:t xml:space="preserve"> </w:t>
      </w:r>
      <w:r w:rsidRPr="001815C8">
        <w:rPr>
          <w:rFonts w:ascii="Arial" w:hAnsi="Arial" w:cs="Arial"/>
        </w:rPr>
        <w:t>Povjerenik</w:t>
      </w:r>
      <w:r w:rsidR="00AB08AC">
        <w:rPr>
          <w:rFonts w:ascii="Arial" w:hAnsi="Arial" w:cs="Arial"/>
        </w:rPr>
        <w:t xml:space="preserve"> i dužnik</w:t>
      </w:r>
      <w:r w:rsidRPr="001815C8">
        <w:rPr>
          <w:rFonts w:ascii="Arial" w:hAnsi="Arial" w:cs="Arial"/>
        </w:rPr>
        <w:t xml:space="preserve"> osporava</w:t>
      </w:r>
      <w:r w:rsidR="00AB08AC">
        <w:rPr>
          <w:rFonts w:ascii="Arial" w:hAnsi="Arial" w:cs="Arial"/>
        </w:rPr>
        <w:t>ju</w:t>
      </w:r>
      <w:r w:rsidRPr="001815C8">
        <w:rPr>
          <w:rFonts w:ascii="Arial" w:hAnsi="Arial" w:cs="Arial"/>
        </w:rPr>
        <w:t xml:space="preserve"> prijavljenu tražbinu u iznosu i po osnovi </w:t>
      </w:r>
      <w:r w:rsidR="005F2672">
        <w:rPr>
          <w:rFonts w:ascii="Arial" w:hAnsi="Arial" w:cs="Arial"/>
        </w:rPr>
        <w:t xml:space="preserve">0,00 </w:t>
      </w:r>
      <w:r w:rsidR="004A597A">
        <w:rPr>
          <w:rFonts w:ascii="Arial" w:hAnsi="Arial" w:cs="Arial"/>
        </w:rPr>
        <w:t>eura</w:t>
      </w:r>
      <w:r w:rsidRPr="001815C8">
        <w:rPr>
          <w:rFonts w:ascii="Arial" w:hAnsi="Arial" w:cs="Arial"/>
        </w:rPr>
        <w:t xml:space="preserve"> </w:t>
      </w:r>
    </w:p>
    <w:p w:rsidRPr="001815C8" w:rsidR="00956670" w:rsidP="00956670" w:rsidRDefault="00956670" w14:paraId="67D59A94" w14:textId="77777777">
      <w:pPr>
        <w:pStyle w:val="Default"/>
        <w:jc w:val="both"/>
        <w:rPr>
          <w:rFonts w:ascii="Arial" w:hAnsi="Arial" w:cs="Arial"/>
        </w:rPr>
      </w:pPr>
      <w:r w:rsidRPr="001815C8">
        <w:rPr>
          <w:rFonts w:ascii="Arial" w:hAnsi="Arial" w:cs="Arial"/>
        </w:rPr>
        <w:t xml:space="preserve">Razlozi osporavanja </w:t>
      </w:r>
    </w:p>
    <w:p w:rsidRPr="001815C8" w:rsidR="005F2672" w:rsidP="005F2672" w:rsidRDefault="005F2672" w14:paraId="0897FDCE" w14:textId="77777777">
      <w:pPr>
        <w:pStyle w:val="Default"/>
        <w:jc w:val="both"/>
        <w:rPr>
          <w:rFonts w:ascii="Arial" w:hAnsi="Arial" w:cs="Arial"/>
        </w:rPr>
      </w:pPr>
      <w:r w:rsidRPr="001815C8">
        <w:rPr>
          <w:rFonts w:ascii="Arial" w:hAnsi="Arial" w:cs="Arial"/>
        </w:rPr>
        <w:t>Navedenu tražbinu priznajem</w:t>
      </w:r>
      <w:r>
        <w:rPr>
          <w:rFonts w:ascii="Arial" w:hAnsi="Arial" w:cs="Arial"/>
        </w:rPr>
        <w:t>o</w:t>
      </w:r>
      <w:r w:rsidRPr="001815C8">
        <w:rPr>
          <w:rFonts w:ascii="Arial" w:hAnsi="Arial" w:cs="Arial"/>
        </w:rPr>
        <w:t xml:space="preserve"> u cijelosti. </w:t>
      </w:r>
    </w:p>
    <w:p w:rsidR="00956670" w:rsidP="001815C8" w:rsidRDefault="00956670" w14:paraId="49F079BD" w14:textId="77777777">
      <w:pPr>
        <w:pStyle w:val="Default"/>
        <w:jc w:val="both"/>
        <w:rPr>
          <w:rFonts w:ascii="Arial" w:hAnsi="Arial" w:cs="Arial"/>
        </w:rPr>
      </w:pPr>
    </w:p>
    <w:p w:rsidRPr="001815C8" w:rsidR="00956670" w:rsidP="00956670" w:rsidRDefault="00956670" w14:paraId="297B2074" w14:textId="2B941CC2">
      <w:pPr>
        <w:pStyle w:val="Default"/>
        <w:jc w:val="both"/>
        <w:rPr>
          <w:rFonts w:ascii="Arial" w:hAnsi="Arial" w:cs="Arial"/>
        </w:rPr>
      </w:pPr>
      <w:r w:rsidRPr="001815C8">
        <w:rPr>
          <w:rFonts w:ascii="Arial" w:hAnsi="Arial" w:cs="Arial"/>
        </w:rPr>
        <w:t xml:space="preserve">Redni broj </w:t>
      </w:r>
      <w:r w:rsidRPr="001815C8" w:rsidR="00D439E5">
        <w:rPr>
          <w:rFonts w:ascii="Arial" w:hAnsi="Arial" w:cs="Arial"/>
        </w:rPr>
        <w:t xml:space="preserve">6 </w:t>
      </w:r>
      <w:r w:rsidRPr="001815C8">
        <w:rPr>
          <w:rFonts w:ascii="Arial" w:hAnsi="Arial" w:cs="Arial"/>
        </w:rPr>
        <w:t xml:space="preserve">tražbine iz tablice prijavljenih tražbina </w:t>
      </w:r>
    </w:p>
    <w:p w:rsidRPr="001815C8" w:rsidR="00956670" w:rsidP="00956670" w:rsidRDefault="00956670" w14:paraId="45E38FE8" w14:textId="77777777">
      <w:pPr>
        <w:pStyle w:val="Default"/>
        <w:jc w:val="both"/>
        <w:rPr>
          <w:rFonts w:ascii="Arial" w:hAnsi="Arial" w:cs="Arial"/>
        </w:rPr>
      </w:pPr>
      <w:r w:rsidRPr="001815C8">
        <w:rPr>
          <w:rFonts w:ascii="Arial" w:hAnsi="Arial" w:cs="Arial"/>
        </w:rPr>
        <w:t xml:space="preserve">Vjerovnik (ime i prezime / tvrtka ili naziv, OIB, adresa / sjedište) </w:t>
      </w:r>
    </w:p>
    <w:p w:rsidRPr="001815C8" w:rsidR="00956670" w:rsidP="00956670" w:rsidRDefault="00EA210B" w14:paraId="46148056" w14:textId="29A5FCC0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ZAGREBAČKA BANKA d.d.</w:t>
      </w:r>
      <w:r w:rsidR="005F2672">
        <w:rPr>
          <w:rFonts w:ascii="Arial" w:hAnsi="Arial" w:cs="Arial"/>
          <w:bCs/>
        </w:rPr>
        <w:t xml:space="preserve">, OIB: </w:t>
      </w:r>
      <w:r w:rsidRPr="0012506D">
        <w:rPr>
          <w:rFonts w:ascii="Arial" w:hAnsi="Arial" w:cs="Arial"/>
          <w:bCs/>
        </w:rPr>
        <w:t>9296</w:t>
      </w:r>
      <w:r w:rsidRPr="0012506D" w:rsidR="005A6632">
        <w:rPr>
          <w:rFonts w:ascii="Arial" w:hAnsi="Arial" w:cs="Arial"/>
          <w:bCs/>
        </w:rPr>
        <w:t>3</w:t>
      </w:r>
      <w:r w:rsidRPr="0012506D">
        <w:rPr>
          <w:rFonts w:ascii="Arial" w:hAnsi="Arial" w:cs="Arial"/>
          <w:bCs/>
        </w:rPr>
        <w:t>223473</w:t>
      </w:r>
      <w:r w:rsidR="005F2672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Trg bana Josipa Jelačića 10</w:t>
      </w:r>
      <w:r w:rsidR="005F2672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Zagreb</w:t>
      </w:r>
    </w:p>
    <w:p w:rsidRPr="001815C8" w:rsidR="00956670" w:rsidP="00956670" w:rsidRDefault="00956670" w14:paraId="1B8C40E8" w14:textId="51B13D22">
      <w:pPr>
        <w:pStyle w:val="Default"/>
        <w:jc w:val="both"/>
        <w:rPr>
          <w:rFonts w:ascii="Arial" w:hAnsi="Arial" w:cs="Arial"/>
        </w:rPr>
      </w:pPr>
      <w:r w:rsidRPr="001815C8">
        <w:rPr>
          <w:rFonts w:ascii="Arial" w:hAnsi="Arial" w:cs="Arial"/>
        </w:rPr>
        <w:t xml:space="preserve">Iznos prijavljene tražbine iz tablice prijavljenih tražbina </w:t>
      </w:r>
      <w:bookmarkStart w:name="_Hlk213655990" w:id="2"/>
      <w:r w:rsidR="00EA210B">
        <w:rPr>
          <w:rFonts w:ascii="Arial" w:hAnsi="Arial" w:cs="Arial"/>
        </w:rPr>
        <w:t>127.788,61</w:t>
      </w:r>
      <w:r w:rsidR="004A597A">
        <w:rPr>
          <w:rFonts w:ascii="Arial" w:hAnsi="Arial" w:cs="Arial"/>
        </w:rPr>
        <w:t xml:space="preserve"> eura</w:t>
      </w:r>
      <w:r w:rsidRPr="001815C8">
        <w:rPr>
          <w:rFonts w:ascii="Arial" w:hAnsi="Arial" w:cs="Arial"/>
        </w:rPr>
        <w:t xml:space="preserve"> </w:t>
      </w:r>
      <w:bookmarkEnd w:id="2"/>
    </w:p>
    <w:p w:rsidRPr="001815C8" w:rsidR="00956670" w:rsidP="00956670" w:rsidRDefault="00956670" w14:paraId="6EA2B9B4" w14:textId="31497971">
      <w:pPr>
        <w:pStyle w:val="Default"/>
        <w:jc w:val="both"/>
        <w:rPr>
          <w:rFonts w:ascii="Arial" w:hAnsi="Arial" w:cs="Arial"/>
        </w:rPr>
      </w:pPr>
      <w:r w:rsidRPr="001815C8">
        <w:rPr>
          <w:rFonts w:ascii="Arial" w:hAnsi="Arial" w:cs="Arial"/>
        </w:rPr>
        <w:t>Povjerenik</w:t>
      </w:r>
      <w:r w:rsidR="00AB08AC">
        <w:rPr>
          <w:rFonts w:ascii="Arial" w:hAnsi="Arial" w:cs="Arial"/>
        </w:rPr>
        <w:t xml:space="preserve"> i dužnik priznaju</w:t>
      </w:r>
      <w:r w:rsidRPr="001815C8">
        <w:rPr>
          <w:rFonts w:ascii="Arial" w:hAnsi="Arial" w:cs="Arial"/>
        </w:rPr>
        <w:t xml:space="preserve"> prijavljenu tražbinu u iznosu i po osnovi </w:t>
      </w:r>
      <w:r w:rsidRPr="00EA210B" w:rsidR="00EA210B">
        <w:rPr>
          <w:rFonts w:ascii="Arial" w:hAnsi="Arial" w:cs="Arial"/>
        </w:rPr>
        <w:t xml:space="preserve">127.788,61 </w:t>
      </w:r>
      <w:r w:rsidRPr="004A597A" w:rsidR="004A597A">
        <w:rPr>
          <w:rFonts w:ascii="Arial" w:hAnsi="Arial" w:cs="Arial"/>
        </w:rPr>
        <w:t>eura</w:t>
      </w:r>
    </w:p>
    <w:p w:rsidRPr="001815C8" w:rsidR="00956670" w:rsidP="00956670" w:rsidRDefault="00956670" w14:paraId="73BB1BC8" w14:textId="0595B4BF">
      <w:pPr>
        <w:pStyle w:val="Default"/>
        <w:jc w:val="both"/>
        <w:rPr>
          <w:rFonts w:ascii="Arial" w:hAnsi="Arial" w:cs="Arial"/>
        </w:rPr>
      </w:pPr>
      <w:r w:rsidRPr="001815C8">
        <w:rPr>
          <w:rFonts w:ascii="Arial" w:hAnsi="Arial" w:cs="Arial"/>
        </w:rPr>
        <w:t xml:space="preserve">Povjerenik </w:t>
      </w:r>
      <w:r w:rsidR="00AB08AC">
        <w:rPr>
          <w:rFonts w:ascii="Arial" w:hAnsi="Arial" w:cs="Arial"/>
        </w:rPr>
        <w:t xml:space="preserve">i dužnik </w:t>
      </w:r>
      <w:r w:rsidRPr="001815C8">
        <w:rPr>
          <w:rFonts w:ascii="Arial" w:hAnsi="Arial" w:cs="Arial"/>
        </w:rPr>
        <w:t>osporava</w:t>
      </w:r>
      <w:r w:rsidR="00AB08AC">
        <w:rPr>
          <w:rFonts w:ascii="Arial" w:hAnsi="Arial" w:cs="Arial"/>
        </w:rPr>
        <w:t>ju</w:t>
      </w:r>
      <w:r w:rsidRPr="001815C8">
        <w:rPr>
          <w:rFonts w:ascii="Arial" w:hAnsi="Arial" w:cs="Arial"/>
        </w:rPr>
        <w:t xml:space="preserve"> prijavljenu tražbinu u iznosu i po osnovi </w:t>
      </w:r>
      <w:r w:rsidR="005F2672">
        <w:rPr>
          <w:rFonts w:ascii="Arial" w:hAnsi="Arial" w:cs="Arial"/>
        </w:rPr>
        <w:t xml:space="preserve">0,00 </w:t>
      </w:r>
      <w:r w:rsidR="004A597A">
        <w:rPr>
          <w:rFonts w:ascii="Arial" w:hAnsi="Arial" w:cs="Arial"/>
        </w:rPr>
        <w:t>eura</w:t>
      </w:r>
      <w:r w:rsidRPr="001815C8">
        <w:rPr>
          <w:rFonts w:ascii="Arial" w:hAnsi="Arial" w:cs="Arial"/>
        </w:rPr>
        <w:t xml:space="preserve"> </w:t>
      </w:r>
    </w:p>
    <w:p w:rsidR="00956670" w:rsidP="00956670" w:rsidRDefault="00956670" w14:paraId="6C25CF59" w14:textId="77777777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Ra</w:t>
      </w:r>
      <w:r w:rsidRPr="001815C8">
        <w:rPr>
          <w:rFonts w:ascii="Arial" w:hAnsi="Arial" w:cs="Arial"/>
        </w:rPr>
        <w:t xml:space="preserve">zlozi osporavanja </w:t>
      </w:r>
    </w:p>
    <w:p w:rsidRPr="001815C8" w:rsidR="005F2672" w:rsidP="005F2672" w:rsidRDefault="005F2672" w14:paraId="019087BD" w14:textId="77777777">
      <w:pPr>
        <w:pStyle w:val="Default"/>
        <w:jc w:val="both"/>
        <w:rPr>
          <w:rFonts w:ascii="Arial" w:hAnsi="Arial" w:cs="Arial"/>
        </w:rPr>
      </w:pPr>
      <w:r w:rsidRPr="001815C8">
        <w:rPr>
          <w:rFonts w:ascii="Arial" w:hAnsi="Arial" w:cs="Arial"/>
        </w:rPr>
        <w:t>Navedenu tražbinu priznajem</w:t>
      </w:r>
      <w:r>
        <w:rPr>
          <w:rFonts w:ascii="Arial" w:hAnsi="Arial" w:cs="Arial"/>
        </w:rPr>
        <w:t>o</w:t>
      </w:r>
      <w:r w:rsidRPr="001815C8">
        <w:rPr>
          <w:rFonts w:ascii="Arial" w:hAnsi="Arial" w:cs="Arial"/>
        </w:rPr>
        <w:t xml:space="preserve"> u cijelosti. </w:t>
      </w:r>
    </w:p>
    <w:p w:rsidR="00AB08AC" w:rsidP="00956670" w:rsidRDefault="00AB08AC" w14:paraId="397AA0F0" w14:textId="77777777">
      <w:pPr>
        <w:pStyle w:val="Default"/>
        <w:jc w:val="both"/>
        <w:rPr>
          <w:rFonts w:ascii="Arial" w:hAnsi="Arial" w:cs="Arial"/>
        </w:rPr>
      </w:pPr>
    </w:p>
    <w:p w:rsidRPr="00956670" w:rsidR="00956670" w:rsidP="00956670" w:rsidRDefault="00956670" w14:paraId="307CE3CE" w14:textId="35807937">
      <w:pPr>
        <w:pStyle w:val="Default"/>
        <w:jc w:val="both"/>
        <w:rPr>
          <w:rFonts w:ascii="Arial" w:hAnsi="Arial" w:cs="Arial"/>
        </w:rPr>
      </w:pPr>
      <w:r w:rsidRPr="00956670">
        <w:rPr>
          <w:rFonts w:ascii="Arial" w:hAnsi="Arial" w:cs="Arial"/>
        </w:rPr>
        <w:t xml:space="preserve">Redni broj </w:t>
      </w:r>
      <w:r w:rsidRPr="00956670" w:rsidR="00D439E5">
        <w:rPr>
          <w:rFonts w:ascii="Arial" w:hAnsi="Arial" w:cs="Arial"/>
        </w:rPr>
        <w:t xml:space="preserve">7 </w:t>
      </w:r>
      <w:r w:rsidRPr="00956670">
        <w:rPr>
          <w:rFonts w:ascii="Arial" w:hAnsi="Arial" w:cs="Arial"/>
        </w:rPr>
        <w:t xml:space="preserve">tražbine iz tablice prijavljenih tražbina </w:t>
      </w:r>
    </w:p>
    <w:p w:rsidRPr="00956670" w:rsidR="00956670" w:rsidP="00956670" w:rsidRDefault="00956670" w14:paraId="158E649B" w14:textId="77777777">
      <w:pPr>
        <w:pStyle w:val="Default"/>
        <w:jc w:val="both"/>
        <w:rPr>
          <w:rFonts w:ascii="Arial" w:hAnsi="Arial" w:cs="Arial"/>
        </w:rPr>
      </w:pPr>
      <w:r w:rsidRPr="00956670">
        <w:rPr>
          <w:rFonts w:ascii="Arial" w:hAnsi="Arial" w:cs="Arial"/>
        </w:rPr>
        <w:t xml:space="preserve">Vjerovnik (ime i prezime / tvrtka ili naziv, OIB, adresa / sjedište) </w:t>
      </w:r>
    </w:p>
    <w:p w:rsidRPr="00956670" w:rsidR="00956670" w:rsidP="00956670" w:rsidRDefault="00EA210B" w14:paraId="12B651E6" w14:textId="00C78666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Financijska agencija, Zagreb</w:t>
      </w:r>
      <w:r w:rsidR="005F2672">
        <w:rPr>
          <w:rFonts w:ascii="Arial" w:hAnsi="Arial" w:cs="Arial"/>
          <w:bCs/>
        </w:rPr>
        <w:t xml:space="preserve">, OIB: </w:t>
      </w:r>
      <w:r>
        <w:rPr>
          <w:rFonts w:ascii="Arial" w:hAnsi="Arial" w:cs="Arial"/>
          <w:bCs/>
        </w:rPr>
        <w:t>85821130368</w:t>
      </w:r>
      <w:r w:rsidR="005F2672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Ulica grada Vukovara 70</w:t>
      </w:r>
      <w:r w:rsidR="005F2672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Zagreb</w:t>
      </w:r>
      <w:r w:rsidR="005F2672">
        <w:rPr>
          <w:rFonts w:ascii="Arial" w:hAnsi="Arial" w:cs="Arial"/>
          <w:bCs/>
        </w:rPr>
        <w:t xml:space="preserve"> </w:t>
      </w:r>
    </w:p>
    <w:p w:rsidRPr="00956670" w:rsidR="00956670" w:rsidP="00956670" w:rsidRDefault="00956670" w14:paraId="777091E2" w14:textId="64DA7685">
      <w:pPr>
        <w:pStyle w:val="Default"/>
        <w:jc w:val="both"/>
        <w:rPr>
          <w:rFonts w:ascii="Arial" w:hAnsi="Arial" w:cs="Arial"/>
        </w:rPr>
      </w:pPr>
      <w:r w:rsidRPr="00956670">
        <w:rPr>
          <w:rFonts w:ascii="Arial" w:hAnsi="Arial" w:cs="Arial"/>
        </w:rPr>
        <w:t xml:space="preserve">Iznos prijavljene tražbine iz tablice prijavljenih tražbina </w:t>
      </w:r>
      <w:bookmarkStart w:name="_Hlk213656076" w:id="3"/>
      <w:r w:rsidR="00EA210B">
        <w:rPr>
          <w:rFonts w:ascii="Arial" w:hAnsi="Arial" w:cs="Arial"/>
        </w:rPr>
        <w:t>333,72</w:t>
      </w:r>
      <w:r w:rsidR="004A597A">
        <w:rPr>
          <w:rFonts w:ascii="Arial" w:hAnsi="Arial" w:cs="Arial"/>
        </w:rPr>
        <w:t xml:space="preserve"> eura</w:t>
      </w:r>
      <w:bookmarkEnd w:id="3"/>
    </w:p>
    <w:p w:rsidRPr="00956670" w:rsidR="00956670" w:rsidP="00956670" w:rsidRDefault="00956670" w14:paraId="3499872F" w14:textId="594B4202">
      <w:pPr>
        <w:pStyle w:val="Default"/>
        <w:jc w:val="both"/>
        <w:rPr>
          <w:rFonts w:ascii="Arial" w:hAnsi="Arial" w:cs="Arial"/>
        </w:rPr>
      </w:pPr>
      <w:r w:rsidRPr="00956670">
        <w:rPr>
          <w:rFonts w:ascii="Arial" w:hAnsi="Arial" w:cs="Arial"/>
        </w:rPr>
        <w:t xml:space="preserve">Povjerenik </w:t>
      </w:r>
      <w:r w:rsidR="00AB08AC">
        <w:rPr>
          <w:rFonts w:ascii="Arial" w:hAnsi="Arial" w:cs="Arial"/>
        </w:rPr>
        <w:t>i dužnik priznaju</w:t>
      </w:r>
      <w:r w:rsidRPr="00956670">
        <w:rPr>
          <w:rFonts w:ascii="Arial" w:hAnsi="Arial" w:cs="Arial"/>
        </w:rPr>
        <w:t xml:space="preserve"> prijavljenu tražbinu u iznosu i po osnovi </w:t>
      </w:r>
      <w:r w:rsidRPr="00EA210B" w:rsidR="00EA210B">
        <w:rPr>
          <w:rFonts w:ascii="Arial" w:hAnsi="Arial" w:cs="Arial"/>
        </w:rPr>
        <w:t xml:space="preserve">333,72 </w:t>
      </w:r>
      <w:r w:rsidRPr="004A597A" w:rsidR="004A597A">
        <w:rPr>
          <w:rFonts w:ascii="Arial" w:hAnsi="Arial" w:cs="Arial"/>
        </w:rPr>
        <w:t>eura</w:t>
      </w:r>
      <w:r w:rsidRPr="00956670">
        <w:rPr>
          <w:rFonts w:ascii="Arial" w:hAnsi="Arial" w:cs="Arial"/>
        </w:rPr>
        <w:t xml:space="preserve"> </w:t>
      </w:r>
    </w:p>
    <w:p w:rsidRPr="00956670" w:rsidR="00956670" w:rsidP="00956670" w:rsidRDefault="00956670" w14:paraId="00E3E820" w14:textId="26A25888">
      <w:pPr>
        <w:pStyle w:val="Default"/>
        <w:jc w:val="both"/>
        <w:rPr>
          <w:rFonts w:ascii="Arial" w:hAnsi="Arial" w:cs="Arial"/>
        </w:rPr>
      </w:pPr>
      <w:r w:rsidRPr="00956670">
        <w:rPr>
          <w:rFonts w:ascii="Arial" w:hAnsi="Arial" w:cs="Arial"/>
        </w:rPr>
        <w:t xml:space="preserve">Povjerenik </w:t>
      </w:r>
      <w:r w:rsidR="00AB08AC">
        <w:rPr>
          <w:rFonts w:ascii="Arial" w:hAnsi="Arial" w:cs="Arial"/>
        </w:rPr>
        <w:t xml:space="preserve">i dužnik </w:t>
      </w:r>
      <w:r w:rsidRPr="00956670">
        <w:rPr>
          <w:rFonts w:ascii="Arial" w:hAnsi="Arial" w:cs="Arial"/>
        </w:rPr>
        <w:t>osporava</w:t>
      </w:r>
      <w:r w:rsidR="00AB08AC">
        <w:rPr>
          <w:rFonts w:ascii="Arial" w:hAnsi="Arial" w:cs="Arial"/>
        </w:rPr>
        <w:t>ju</w:t>
      </w:r>
      <w:r w:rsidRPr="00956670">
        <w:rPr>
          <w:rFonts w:ascii="Arial" w:hAnsi="Arial" w:cs="Arial"/>
        </w:rPr>
        <w:t xml:space="preserve"> prijavljenu tražbinu u iznosu i po osnovi 0,00 </w:t>
      </w:r>
      <w:r w:rsidR="004A597A">
        <w:rPr>
          <w:rFonts w:ascii="Arial" w:hAnsi="Arial" w:cs="Arial"/>
        </w:rPr>
        <w:t>eura</w:t>
      </w:r>
      <w:r w:rsidRPr="00956670">
        <w:rPr>
          <w:rFonts w:ascii="Arial" w:hAnsi="Arial" w:cs="Arial"/>
        </w:rPr>
        <w:t xml:space="preserve"> </w:t>
      </w:r>
    </w:p>
    <w:p w:rsidRPr="00956670" w:rsidR="00956670" w:rsidP="00956670" w:rsidRDefault="00956670" w14:paraId="424CC321" w14:textId="77777777">
      <w:pPr>
        <w:pStyle w:val="Default"/>
        <w:jc w:val="both"/>
        <w:rPr>
          <w:rFonts w:ascii="Arial" w:hAnsi="Arial" w:cs="Arial"/>
        </w:rPr>
      </w:pPr>
      <w:r w:rsidRPr="00956670">
        <w:rPr>
          <w:rFonts w:ascii="Arial" w:hAnsi="Arial" w:cs="Arial"/>
        </w:rPr>
        <w:t xml:space="preserve">Razlozi osporavanja </w:t>
      </w:r>
    </w:p>
    <w:p w:rsidR="00FA6982" w:rsidP="00217F8E" w:rsidRDefault="00956670" w14:paraId="53056DBD" w14:textId="018A8CB2">
      <w:pPr>
        <w:pStyle w:val="Default"/>
        <w:jc w:val="both"/>
        <w:rPr>
          <w:rFonts w:ascii="Arial" w:hAnsi="Arial" w:cs="Arial"/>
        </w:rPr>
      </w:pPr>
      <w:r w:rsidRPr="00956670">
        <w:rPr>
          <w:rFonts w:ascii="Arial" w:hAnsi="Arial" w:cs="Arial"/>
        </w:rPr>
        <w:t>Navedenu tražbinu priznajem</w:t>
      </w:r>
      <w:r w:rsidR="00AB08AC">
        <w:rPr>
          <w:rFonts w:ascii="Arial" w:hAnsi="Arial" w:cs="Arial"/>
        </w:rPr>
        <w:t>o</w:t>
      </w:r>
      <w:r w:rsidRPr="00956670">
        <w:rPr>
          <w:rFonts w:ascii="Arial" w:hAnsi="Arial" w:cs="Arial"/>
        </w:rPr>
        <w:t xml:space="preserve"> u cijelosti.</w:t>
      </w:r>
    </w:p>
    <w:p w:rsidR="00FA6982" w:rsidP="00FA6982" w:rsidRDefault="00FA6982" w14:paraId="124FD04B" w14:textId="77777777">
      <w:pPr>
        <w:jc w:val="both"/>
        <w:rPr>
          <w:rFonts w:ascii="Arial" w:hAnsi="Arial" w:cs="Arial"/>
        </w:rPr>
      </w:pPr>
    </w:p>
    <w:p w:rsidRPr="00E428FF" w:rsidR="00766F5B" w:rsidP="00766F5B" w:rsidRDefault="00E85167" w14:paraId="482CD767" w14:textId="77777777">
      <w:pPr>
        <w:jc w:val="both"/>
        <w:rPr>
          <w:rFonts w:ascii="Arial" w:hAnsi="Arial" w:cs="Arial"/>
        </w:rPr>
      </w:pPr>
      <w:r w:rsidRPr="00F97FC0">
        <w:rPr>
          <w:rFonts w:ascii="Arial" w:hAnsi="Arial" w:cs="Arial"/>
        </w:rPr>
        <w:t xml:space="preserve">Tablica </w:t>
      </w:r>
      <w:r w:rsidRPr="00F97FC0" w:rsidR="004B6645">
        <w:rPr>
          <w:rFonts w:ascii="Arial" w:hAnsi="Arial" w:cs="Arial"/>
        </w:rPr>
        <w:t xml:space="preserve">utvrđenih </w:t>
      </w:r>
      <w:r w:rsidRPr="00F97FC0">
        <w:rPr>
          <w:rFonts w:ascii="Arial" w:hAnsi="Arial" w:cs="Arial"/>
        </w:rPr>
        <w:t>tražbina:</w:t>
      </w:r>
    </w:p>
    <w:tbl>
      <w:tblPr>
        <w:tblW w:w="83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421"/>
        <w:gridCol w:w="1417"/>
        <w:gridCol w:w="964"/>
        <w:gridCol w:w="1134"/>
        <w:gridCol w:w="1275"/>
        <w:gridCol w:w="1985"/>
        <w:gridCol w:w="1134"/>
      </w:tblGrid>
      <w:tr w:rsidRPr="00C576EB" w:rsidR="000135D5" w:rsidTr="000135D5" w14:paraId="5D509626" w14:textId="77777777">
        <w:trPr>
          <w:trHeight w:val="1429"/>
        </w:trPr>
        <w:tc>
          <w:tcPr>
            <w:tcW w:w="421" w:type="dxa"/>
            <w:shd w:val="clear" w:color="000000" w:fill="FFFFFF" w:themeFill="background1"/>
            <w:vAlign w:val="center"/>
            <w:hideMark/>
          </w:tcPr>
          <w:p w:rsidRPr="0088620C" w:rsidR="000135D5" w:rsidP="003E6E7C" w:rsidRDefault="000135D5" w14:paraId="6541CF4E" w14:textId="77777777">
            <w:pPr>
              <w:ind w:left="-113" w:right="-106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8620C">
              <w:rPr>
                <w:rFonts w:ascii="Arial" w:hAnsi="Arial" w:cs="Arial"/>
                <w:sz w:val="16"/>
                <w:szCs w:val="16"/>
              </w:rPr>
              <w:t>Rd</w:t>
            </w:r>
            <w:r w:rsidRPr="00DD0D20">
              <w:rPr>
                <w:rFonts w:ascii="Arial" w:hAnsi="Arial" w:cs="Arial"/>
                <w:sz w:val="16"/>
                <w:szCs w:val="16"/>
              </w:rPr>
              <w:t>.br</w:t>
            </w:r>
            <w:proofErr w:type="spellEnd"/>
          </w:p>
        </w:tc>
        <w:tc>
          <w:tcPr>
            <w:tcW w:w="1417" w:type="dxa"/>
            <w:shd w:val="clear" w:color="000000" w:fill="FFFFFF" w:themeFill="background1"/>
            <w:vAlign w:val="center"/>
            <w:hideMark/>
          </w:tcPr>
          <w:p w:rsidRPr="0088620C" w:rsidR="000135D5" w:rsidP="003E6E7C" w:rsidRDefault="000135D5" w14:paraId="28BACF29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620C">
              <w:rPr>
                <w:rFonts w:ascii="Arial" w:hAnsi="Arial" w:cs="Arial"/>
                <w:sz w:val="16"/>
                <w:szCs w:val="16"/>
              </w:rPr>
              <w:t>Ime i prezime / Naziv vjerovnika</w:t>
            </w:r>
            <w:r w:rsidRPr="00DD0D20">
              <w:rPr>
                <w:rFonts w:ascii="Arial" w:hAnsi="Arial" w:cs="Arial"/>
                <w:sz w:val="16"/>
                <w:szCs w:val="16"/>
              </w:rPr>
              <w:t>/ OIB/ Adresa</w:t>
            </w:r>
          </w:p>
        </w:tc>
        <w:tc>
          <w:tcPr>
            <w:tcW w:w="964" w:type="dxa"/>
            <w:shd w:val="clear" w:color="000000" w:fill="FFFFFF" w:themeFill="background1"/>
            <w:vAlign w:val="center"/>
            <w:hideMark/>
          </w:tcPr>
          <w:p w:rsidRPr="0088620C" w:rsidR="000135D5" w:rsidP="003E6E7C" w:rsidRDefault="000135D5" w14:paraId="21AA19FC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620C">
              <w:rPr>
                <w:rFonts w:ascii="Arial" w:hAnsi="Arial" w:cs="Arial"/>
                <w:sz w:val="16"/>
                <w:szCs w:val="16"/>
              </w:rPr>
              <w:t>Datum podnošenja prijave tražbine</w:t>
            </w:r>
          </w:p>
        </w:tc>
        <w:tc>
          <w:tcPr>
            <w:tcW w:w="1134" w:type="dxa"/>
            <w:shd w:val="clear" w:color="000000" w:fill="FFFFFF" w:themeFill="background1"/>
            <w:vAlign w:val="center"/>
            <w:hideMark/>
          </w:tcPr>
          <w:p w:rsidRPr="0088620C" w:rsidR="000135D5" w:rsidP="003E6E7C" w:rsidRDefault="000135D5" w14:paraId="15B393F8" w14:textId="6A5FCD2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620C">
              <w:rPr>
                <w:rFonts w:ascii="Arial" w:hAnsi="Arial" w:cs="Arial"/>
                <w:sz w:val="16"/>
                <w:szCs w:val="16"/>
              </w:rPr>
              <w:t>Iznos ukupn</w:t>
            </w:r>
            <w:r w:rsidRPr="00DD0D20">
              <w:rPr>
                <w:rFonts w:ascii="Arial" w:hAnsi="Arial" w:cs="Arial"/>
                <w:sz w:val="16"/>
                <w:szCs w:val="16"/>
              </w:rPr>
              <w:t>o prijavljene</w:t>
            </w:r>
            <w:r w:rsidRPr="0088620C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i priznate </w:t>
            </w:r>
            <w:r w:rsidRPr="0088620C">
              <w:rPr>
                <w:rFonts w:ascii="Arial" w:hAnsi="Arial" w:cs="Arial"/>
                <w:sz w:val="16"/>
                <w:szCs w:val="16"/>
              </w:rPr>
              <w:t>tražbine (EUR)</w:t>
            </w:r>
          </w:p>
        </w:tc>
        <w:tc>
          <w:tcPr>
            <w:tcW w:w="1275" w:type="dxa"/>
            <w:shd w:val="clear" w:color="000000" w:fill="FFFFFF" w:themeFill="background1"/>
            <w:vAlign w:val="center"/>
            <w:hideMark/>
          </w:tcPr>
          <w:p w:rsidRPr="0088620C" w:rsidR="000135D5" w:rsidP="003E6E7C" w:rsidRDefault="000135D5" w14:paraId="25404625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620C">
              <w:rPr>
                <w:rFonts w:ascii="Arial" w:hAnsi="Arial" w:cs="Arial"/>
                <w:sz w:val="16"/>
                <w:szCs w:val="16"/>
              </w:rPr>
              <w:t>Ovršna isprava</w:t>
            </w:r>
          </w:p>
        </w:tc>
        <w:tc>
          <w:tcPr>
            <w:tcW w:w="1985" w:type="dxa"/>
            <w:shd w:val="clear" w:color="000000" w:fill="FFFFFF" w:themeFill="background1"/>
            <w:vAlign w:val="center"/>
            <w:hideMark/>
          </w:tcPr>
          <w:p w:rsidRPr="0088620C" w:rsidR="000135D5" w:rsidP="003E6E7C" w:rsidRDefault="000135D5" w14:paraId="10AAEAA4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620C">
              <w:rPr>
                <w:rFonts w:ascii="Arial" w:hAnsi="Arial" w:cs="Arial"/>
                <w:sz w:val="16"/>
                <w:szCs w:val="16"/>
              </w:rPr>
              <w:t>Pravna osnova tražbine</w:t>
            </w:r>
          </w:p>
        </w:tc>
        <w:tc>
          <w:tcPr>
            <w:tcW w:w="1134" w:type="dxa"/>
            <w:shd w:val="clear" w:color="000000" w:fill="FFFFFF" w:themeFill="background1"/>
            <w:vAlign w:val="center"/>
            <w:hideMark/>
          </w:tcPr>
          <w:p w:rsidRPr="0088620C" w:rsidR="000135D5" w:rsidP="003E6E7C" w:rsidRDefault="000135D5" w14:paraId="07F857E5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620C">
              <w:rPr>
                <w:rFonts w:ascii="Arial" w:hAnsi="Arial" w:cs="Arial"/>
                <w:sz w:val="16"/>
                <w:szCs w:val="16"/>
              </w:rPr>
              <w:t>Naziv predmeta na kojem postoji izlučno/</w:t>
            </w:r>
            <w:proofErr w:type="spellStart"/>
            <w:r w:rsidRPr="0088620C">
              <w:rPr>
                <w:rFonts w:ascii="Arial" w:hAnsi="Arial" w:cs="Arial"/>
                <w:sz w:val="16"/>
                <w:szCs w:val="16"/>
              </w:rPr>
              <w:t>razlučno</w:t>
            </w:r>
            <w:proofErr w:type="spellEnd"/>
            <w:r w:rsidRPr="0088620C">
              <w:rPr>
                <w:rFonts w:ascii="Arial" w:hAnsi="Arial" w:cs="Arial"/>
                <w:sz w:val="16"/>
                <w:szCs w:val="16"/>
              </w:rPr>
              <w:t xml:space="preserve"> pravo</w:t>
            </w:r>
          </w:p>
        </w:tc>
      </w:tr>
      <w:tr w:rsidRPr="00C576EB" w:rsidR="000135D5" w:rsidTr="000135D5" w14:paraId="37A0537D" w14:textId="77777777">
        <w:trPr>
          <w:trHeight w:val="930"/>
        </w:trPr>
        <w:tc>
          <w:tcPr>
            <w:tcW w:w="421" w:type="dxa"/>
            <w:shd w:val="clear" w:color="auto" w:fill="auto"/>
            <w:noWrap/>
            <w:hideMark/>
          </w:tcPr>
          <w:p w:rsidRPr="0088620C" w:rsidR="000135D5" w:rsidP="003E6E7C" w:rsidRDefault="000135D5" w14:paraId="779D2537" w14:textId="77777777">
            <w:pPr>
              <w:ind w:left="-113" w:right="-106"/>
              <w:rPr>
                <w:rFonts w:ascii="Arial" w:hAnsi="Arial" w:cs="Arial"/>
                <w:sz w:val="16"/>
                <w:szCs w:val="16"/>
              </w:rPr>
            </w:pPr>
            <w:r w:rsidRPr="0088620C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1417" w:type="dxa"/>
            <w:shd w:val="clear" w:color="auto" w:fill="auto"/>
            <w:hideMark/>
          </w:tcPr>
          <w:p w:rsidR="000135D5" w:rsidP="003E6E7C" w:rsidRDefault="000135D5" w14:paraId="6EFCF3D2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731F49">
              <w:rPr>
                <w:rFonts w:ascii="Arial" w:hAnsi="Arial" w:cs="Arial"/>
                <w:sz w:val="16"/>
                <w:szCs w:val="16"/>
              </w:rPr>
              <w:t xml:space="preserve">'INTER </w:t>
            </w:r>
            <w:proofErr w:type="spellStart"/>
            <w:r w:rsidRPr="00731F49">
              <w:rPr>
                <w:rFonts w:ascii="Arial" w:hAnsi="Arial" w:cs="Arial"/>
                <w:sz w:val="16"/>
                <w:szCs w:val="16"/>
              </w:rPr>
              <w:t>CARS</w:t>
            </w:r>
            <w:proofErr w:type="spellEnd"/>
            <w:r w:rsidRPr="00731F49">
              <w:rPr>
                <w:rFonts w:ascii="Arial" w:hAnsi="Arial" w:cs="Arial"/>
                <w:sz w:val="16"/>
                <w:szCs w:val="16"/>
              </w:rPr>
              <w:t xml:space="preserve"> d.o.o.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</w:p>
          <w:p w:rsidR="000135D5" w:rsidP="003E6E7C" w:rsidRDefault="000135D5" w14:paraId="554F0C1F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65251E">
              <w:rPr>
                <w:rFonts w:ascii="Arial" w:hAnsi="Arial" w:cs="Arial"/>
                <w:sz w:val="16"/>
                <w:szCs w:val="16"/>
              </w:rPr>
              <w:t>46564276045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</w:p>
          <w:p w:rsidR="000135D5" w:rsidP="003E6E7C" w:rsidRDefault="000135D5" w14:paraId="4379045B" w14:textId="7777777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65251E">
              <w:rPr>
                <w:rFonts w:ascii="Arial" w:hAnsi="Arial" w:cs="Arial"/>
                <w:sz w:val="16"/>
                <w:szCs w:val="16"/>
              </w:rPr>
              <w:t>Ul.Francesca</w:t>
            </w:r>
            <w:proofErr w:type="spellEnd"/>
            <w:r w:rsidRPr="0065251E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5251E">
              <w:rPr>
                <w:rFonts w:ascii="Arial" w:hAnsi="Arial" w:cs="Arial"/>
                <w:sz w:val="16"/>
                <w:szCs w:val="16"/>
              </w:rPr>
              <w:t>Fenchinija</w:t>
            </w:r>
            <w:proofErr w:type="spellEnd"/>
            <w:r w:rsidRPr="0065251E">
              <w:rPr>
                <w:rFonts w:ascii="Arial" w:hAnsi="Arial" w:cs="Arial"/>
                <w:sz w:val="16"/>
                <w:szCs w:val="16"/>
              </w:rPr>
              <w:t xml:space="preserve"> 2 A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</w:p>
          <w:p w:rsidRPr="0088620C" w:rsidR="000135D5" w:rsidP="003E6E7C" w:rsidRDefault="000135D5" w14:paraId="62A9A105" w14:textId="54F8F34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Zagreb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:rsidR="000135D5" w:rsidP="003E6E7C" w:rsidRDefault="000135D5" w14:paraId="0C31DD7A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31F49">
              <w:rPr>
                <w:rFonts w:ascii="Arial" w:hAnsi="Arial" w:cs="Arial"/>
                <w:sz w:val="16"/>
                <w:szCs w:val="16"/>
              </w:rPr>
              <w:t>11.8.</w:t>
            </w:r>
          </w:p>
          <w:p w:rsidRPr="0088620C" w:rsidR="000135D5" w:rsidP="003E6E7C" w:rsidRDefault="000135D5" w14:paraId="487F5E2F" w14:textId="267907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31F49">
              <w:rPr>
                <w:rFonts w:ascii="Arial" w:hAnsi="Arial" w:cs="Arial"/>
                <w:sz w:val="16"/>
                <w:szCs w:val="16"/>
              </w:rPr>
              <w:t>2025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Pr="0088620C" w:rsidR="000135D5" w:rsidP="003E6E7C" w:rsidRDefault="000135D5" w14:paraId="594CFCFA" w14:textId="1EB32B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31F49"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  <w:r w:rsidRPr="00731F49">
              <w:rPr>
                <w:rFonts w:ascii="Arial" w:hAnsi="Arial" w:cs="Arial"/>
                <w:sz w:val="16"/>
                <w:szCs w:val="16"/>
              </w:rPr>
              <w:t>832,71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Pr="0088620C" w:rsidR="000135D5" w:rsidP="003E6E7C" w:rsidRDefault="000135D5" w14:paraId="7991DCBB" w14:textId="2EA8D9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31F49">
              <w:rPr>
                <w:rFonts w:ascii="Arial" w:hAnsi="Arial" w:cs="Arial"/>
                <w:sz w:val="16"/>
                <w:szCs w:val="16"/>
              </w:rPr>
              <w:t xml:space="preserve">DA (za iznos od 10.000,00 </w:t>
            </w:r>
            <w:proofErr w:type="spellStart"/>
            <w:r w:rsidRPr="00731F49">
              <w:rPr>
                <w:rFonts w:ascii="Arial" w:hAnsi="Arial" w:cs="Arial"/>
                <w:sz w:val="16"/>
                <w:szCs w:val="16"/>
              </w:rPr>
              <w:t>eur</w:t>
            </w:r>
            <w:proofErr w:type="spellEnd"/>
            <w:r w:rsidRPr="00731F49">
              <w:rPr>
                <w:rFonts w:ascii="Arial" w:hAnsi="Arial" w:cs="Arial"/>
                <w:sz w:val="16"/>
                <w:szCs w:val="16"/>
              </w:rPr>
              <w:t>), Bjanko zadužnica OV-1703/2025</w:t>
            </w:r>
          </w:p>
        </w:tc>
        <w:tc>
          <w:tcPr>
            <w:tcW w:w="1985" w:type="dxa"/>
            <w:shd w:val="clear" w:color="auto" w:fill="auto"/>
            <w:hideMark/>
          </w:tcPr>
          <w:p w:rsidRPr="0088620C" w:rsidR="000135D5" w:rsidP="003E6E7C" w:rsidRDefault="000135D5" w14:paraId="32230940" w14:textId="21CCF9F3">
            <w:pPr>
              <w:rPr>
                <w:rFonts w:ascii="Arial" w:hAnsi="Arial" w:cs="Arial"/>
                <w:sz w:val="16"/>
                <w:szCs w:val="16"/>
              </w:rPr>
            </w:pPr>
            <w:r w:rsidRPr="00731F49">
              <w:rPr>
                <w:rFonts w:ascii="Arial" w:hAnsi="Arial" w:cs="Arial"/>
                <w:sz w:val="16"/>
                <w:szCs w:val="16"/>
              </w:rPr>
              <w:t>Otvorene stavke na 28.7.2025.</w:t>
            </w:r>
          </w:p>
        </w:tc>
        <w:tc>
          <w:tcPr>
            <w:tcW w:w="1134" w:type="dxa"/>
            <w:shd w:val="clear" w:color="auto" w:fill="auto"/>
            <w:hideMark/>
          </w:tcPr>
          <w:p w:rsidRPr="0088620C" w:rsidR="000135D5" w:rsidP="003E6E7C" w:rsidRDefault="000135D5" w14:paraId="0526ABFA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88620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Pr="00C576EB" w:rsidR="000135D5" w:rsidTr="000135D5" w14:paraId="0C9D7696" w14:textId="77777777">
        <w:trPr>
          <w:trHeight w:val="990"/>
        </w:trPr>
        <w:tc>
          <w:tcPr>
            <w:tcW w:w="421" w:type="dxa"/>
            <w:shd w:val="clear" w:color="auto" w:fill="auto"/>
            <w:noWrap/>
            <w:hideMark/>
          </w:tcPr>
          <w:p w:rsidRPr="0088620C" w:rsidR="000135D5" w:rsidP="003E6E7C" w:rsidRDefault="000135D5" w14:paraId="1CAFA8B2" w14:textId="77777777">
            <w:pPr>
              <w:ind w:left="-113" w:right="-106"/>
              <w:rPr>
                <w:rFonts w:ascii="Arial" w:hAnsi="Arial" w:cs="Arial"/>
                <w:sz w:val="16"/>
                <w:szCs w:val="16"/>
              </w:rPr>
            </w:pPr>
            <w:r w:rsidRPr="0088620C"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1417" w:type="dxa"/>
            <w:shd w:val="clear" w:color="auto" w:fill="auto"/>
            <w:hideMark/>
          </w:tcPr>
          <w:p w:rsidR="000135D5" w:rsidP="003E6E7C" w:rsidRDefault="000135D5" w14:paraId="53A7371D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731F49">
              <w:rPr>
                <w:rFonts w:ascii="Arial" w:hAnsi="Arial" w:cs="Arial"/>
                <w:sz w:val="16"/>
                <w:szCs w:val="16"/>
              </w:rPr>
              <w:t>'INA - INDUSTRIJA NAFTE d.d.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</w:p>
          <w:p w:rsidR="000135D5" w:rsidP="003E6E7C" w:rsidRDefault="000135D5" w14:paraId="5B4DEFD3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65251E">
              <w:rPr>
                <w:rFonts w:ascii="Arial" w:hAnsi="Arial" w:cs="Arial"/>
                <w:sz w:val="16"/>
                <w:szCs w:val="16"/>
              </w:rPr>
              <w:t>27759560625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</w:p>
          <w:p w:rsidR="000135D5" w:rsidP="003E6E7C" w:rsidRDefault="000135D5" w14:paraId="1CA75671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65251E">
              <w:rPr>
                <w:rFonts w:ascii="Arial" w:hAnsi="Arial" w:cs="Arial"/>
                <w:sz w:val="16"/>
                <w:szCs w:val="16"/>
              </w:rPr>
              <w:t>Avenija Većeslava Holjevca 10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</w:p>
          <w:p w:rsidRPr="0088620C" w:rsidR="000135D5" w:rsidP="003E6E7C" w:rsidRDefault="000135D5" w14:paraId="19E776AE" w14:textId="794858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Zagreb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:rsidR="000135D5" w:rsidP="003E6E7C" w:rsidRDefault="000135D5" w14:paraId="5F77FC61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31F49">
              <w:rPr>
                <w:rFonts w:ascii="Arial" w:hAnsi="Arial" w:cs="Arial"/>
                <w:sz w:val="16"/>
                <w:szCs w:val="16"/>
              </w:rPr>
              <w:t>7.8.</w:t>
            </w:r>
          </w:p>
          <w:p w:rsidRPr="0088620C" w:rsidR="000135D5" w:rsidP="003E6E7C" w:rsidRDefault="000135D5" w14:paraId="7CA023ED" w14:textId="44572D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31F49">
              <w:rPr>
                <w:rFonts w:ascii="Arial" w:hAnsi="Arial" w:cs="Arial"/>
                <w:sz w:val="16"/>
                <w:szCs w:val="16"/>
              </w:rPr>
              <w:t>2025.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Pr="0088620C" w:rsidR="000135D5" w:rsidP="003E6E7C" w:rsidRDefault="000135D5" w14:paraId="268F2BA4" w14:textId="6BC5BC9F">
            <w:pPr>
              <w:ind w:right="-10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21A8">
              <w:rPr>
                <w:rFonts w:ascii="Arial" w:hAnsi="Arial" w:cs="Arial"/>
                <w:sz w:val="16"/>
                <w:szCs w:val="16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  <w:r w:rsidRPr="003C21A8">
              <w:rPr>
                <w:rFonts w:ascii="Arial" w:hAnsi="Arial" w:cs="Arial"/>
                <w:sz w:val="16"/>
                <w:szCs w:val="16"/>
              </w:rPr>
              <w:t>305,99</w:t>
            </w:r>
          </w:p>
        </w:tc>
        <w:tc>
          <w:tcPr>
            <w:tcW w:w="1275" w:type="dxa"/>
            <w:shd w:val="clear" w:color="auto" w:fill="auto"/>
            <w:hideMark/>
          </w:tcPr>
          <w:p w:rsidRPr="0088620C" w:rsidR="000135D5" w:rsidP="003E6E7C" w:rsidRDefault="000135D5" w14:paraId="5D8A05D2" w14:textId="760C3BFE">
            <w:pPr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21A8">
              <w:rPr>
                <w:rFonts w:ascii="Arial" w:hAnsi="Arial" w:cs="Arial"/>
                <w:sz w:val="16"/>
                <w:szCs w:val="16"/>
              </w:rPr>
              <w:t xml:space="preserve">DA ( za </w:t>
            </w:r>
            <w:proofErr w:type="spellStart"/>
            <w:r w:rsidRPr="003C21A8">
              <w:rPr>
                <w:rFonts w:ascii="Arial" w:hAnsi="Arial" w:cs="Arial"/>
                <w:sz w:val="16"/>
                <w:szCs w:val="16"/>
              </w:rPr>
              <w:t>oznos</w:t>
            </w:r>
            <w:proofErr w:type="spellEnd"/>
            <w:r w:rsidRPr="003C21A8">
              <w:rPr>
                <w:rFonts w:ascii="Arial" w:hAnsi="Arial" w:cs="Arial"/>
                <w:sz w:val="16"/>
                <w:szCs w:val="16"/>
              </w:rPr>
              <w:t xml:space="preserve"> od 13.272,28 EUR), Bjanko zadužnica na iznos od 100.000,00 kn od </w:t>
            </w:r>
            <w:proofErr w:type="spellStart"/>
            <w:r w:rsidRPr="003C21A8">
              <w:rPr>
                <w:rFonts w:ascii="Arial" w:hAnsi="Arial" w:cs="Arial"/>
                <w:sz w:val="16"/>
                <w:szCs w:val="16"/>
              </w:rPr>
              <w:t>21.11.2022.g</w:t>
            </w:r>
            <w:proofErr w:type="spellEnd"/>
            <w:r w:rsidRPr="003C21A8">
              <w:rPr>
                <w:rFonts w:ascii="Arial" w:hAnsi="Arial" w:cs="Arial"/>
                <w:sz w:val="16"/>
                <w:szCs w:val="16"/>
              </w:rPr>
              <w:t>. ovjerena i izdana kod javnog bilježnika Jelice Kovačić iz Vukovara pod brojem Ov-5442/2022 od 21.11.2022. g.</w:t>
            </w:r>
          </w:p>
        </w:tc>
        <w:tc>
          <w:tcPr>
            <w:tcW w:w="1985" w:type="dxa"/>
            <w:shd w:val="clear" w:color="auto" w:fill="auto"/>
            <w:hideMark/>
          </w:tcPr>
          <w:p w:rsidRPr="0088620C" w:rsidR="000135D5" w:rsidP="003E6E7C" w:rsidRDefault="000135D5" w14:paraId="2503E582" w14:textId="260AA5E2">
            <w:pPr>
              <w:rPr>
                <w:rFonts w:ascii="Arial" w:hAnsi="Arial" w:cs="Arial"/>
                <w:sz w:val="16"/>
                <w:szCs w:val="16"/>
              </w:rPr>
            </w:pPr>
            <w:r w:rsidRPr="003C21A8">
              <w:rPr>
                <w:rFonts w:ascii="Arial" w:hAnsi="Arial" w:cs="Arial"/>
                <w:sz w:val="16"/>
                <w:szCs w:val="16"/>
              </w:rPr>
              <w:t xml:space="preserve">Izvod otvorenih stavki kupca od </w:t>
            </w:r>
            <w:proofErr w:type="spellStart"/>
            <w:r w:rsidRPr="003C21A8">
              <w:rPr>
                <w:rFonts w:ascii="Arial" w:hAnsi="Arial" w:cs="Arial"/>
                <w:sz w:val="16"/>
                <w:szCs w:val="16"/>
              </w:rPr>
              <w:t>1.8.2025.g</w:t>
            </w:r>
            <w:proofErr w:type="spellEnd"/>
            <w:r w:rsidRPr="003C21A8">
              <w:rPr>
                <w:rFonts w:ascii="Arial" w:hAnsi="Arial" w:cs="Arial"/>
                <w:sz w:val="16"/>
                <w:szCs w:val="16"/>
              </w:rPr>
              <w:t xml:space="preserve">., Obračun kamata od </w:t>
            </w:r>
            <w:proofErr w:type="spellStart"/>
            <w:r w:rsidRPr="003C21A8">
              <w:rPr>
                <w:rFonts w:ascii="Arial" w:hAnsi="Arial" w:cs="Arial"/>
                <w:sz w:val="16"/>
                <w:szCs w:val="16"/>
              </w:rPr>
              <w:t>1.8.2025.g</w:t>
            </w:r>
            <w:proofErr w:type="spellEnd"/>
            <w:r w:rsidRPr="003C21A8">
              <w:rPr>
                <w:rFonts w:ascii="Arial" w:hAnsi="Arial" w:cs="Arial"/>
                <w:sz w:val="16"/>
                <w:szCs w:val="16"/>
              </w:rPr>
              <w:t xml:space="preserve">., Obračun za plaćanje od </w:t>
            </w:r>
            <w:proofErr w:type="spellStart"/>
            <w:r w:rsidRPr="003C21A8">
              <w:rPr>
                <w:rFonts w:ascii="Arial" w:hAnsi="Arial" w:cs="Arial"/>
                <w:sz w:val="16"/>
                <w:szCs w:val="16"/>
              </w:rPr>
              <w:t>31.5.2025.g</w:t>
            </w:r>
            <w:proofErr w:type="spellEnd"/>
            <w:r w:rsidRPr="003C21A8">
              <w:rPr>
                <w:rFonts w:ascii="Arial" w:hAnsi="Arial" w:cs="Arial"/>
                <w:sz w:val="16"/>
                <w:szCs w:val="16"/>
              </w:rPr>
              <w:t>. račun br. 57008/</w:t>
            </w:r>
            <w:proofErr w:type="spellStart"/>
            <w:r w:rsidRPr="003C21A8">
              <w:rPr>
                <w:rFonts w:ascii="Arial" w:hAnsi="Arial" w:cs="Arial"/>
                <w:sz w:val="16"/>
                <w:szCs w:val="16"/>
              </w:rPr>
              <w:t>IK</w:t>
            </w:r>
            <w:proofErr w:type="spellEnd"/>
            <w:r w:rsidRPr="003C21A8">
              <w:rPr>
                <w:rFonts w:ascii="Arial" w:hAnsi="Arial" w:cs="Arial"/>
                <w:sz w:val="16"/>
                <w:szCs w:val="16"/>
              </w:rPr>
              <w:t xml:space="preserve">/1 od </w:t>
            </w:r>
            <w:proofErr w:type="spellStart"/>
            <w:r w:rsidRPr="003C21A8">
              <w:rPr>
                <w:rFonts w:ascii="Arial" w:hAnsi="Arial" w:cs="Arial"/>
                <w:sz w:val="16"/>
                <w:szCs w:val="16"/>
              </w:rPr>
              <w:t>31.5.2025.g</w:t>
            </w:r>
            <w:proofErr w:type="spellEnd"/>
            <w:r w:rsidRPr="003C21A8">
              <w:rPr>
                <w:rFonts w:ascii="Arial" w:hAnsi="Arial" w:cs="Arial"/>
                <w:sz w:val="16"/>
                <w:szCs w:val="16"/>
              </w:rPr>
              <w:t xml:space="preserve">., specifikacija dostavnica-računa INA kartice na prodajnim mjestima INA d.d. 1204213, Rekapitulacija količina preuzetih roba i usluga po dostavnicama - računima na prodajnim mjestima INA d.d. u RH 1204213. Obračun za plaćanje od </w:t>
            </w:r>
            <w:proofErr w:type="spellStart"/>
            <w:r w:rsidRPr="003C21A8">
              <w:rPr>
                <w:rFonts w:ascii="Arial" w:hAnsi="Arial" w:cs="Arial"/>
                <w:sz w:val="16"/>
                <w:szCs w:val="16"/>
              </w:rPr>
              <w:t>30.6.2025.g</w:t>
            </w:r>
            <w:proofErr w:type="spellEnd"/>
            <w:r w:rsidRPr="003C21A8">
              <w:rPr>
                <w:rFonts w:ascii="Arial" w:hAnsi="Arial" w:cs="Arial"/>
                <w:sz w:val="16"/>
                <w:szCs w:val="16"/>
              </w:rPr>
              <w:t>., račun br. 71088/</w:t>
            </w:r>
            <w:proofErr w:type="spellStart"/>
            <w:r w:rsidRPr="003C21A8">
              <w:rPr>
                <w:rFonts w:ascii="Arial" w:hAnsi="Arial" w:cs="Arial"/>
                <w:sz w:val="16"/>
                <w:szCs w:val="16"/>
              </w:rPr>
              <w:t>IK</w:t>
            </w:r>
            <w:proofErr w:type="spellEnd"/>
            <w:r w:rsidRPr="003C21A8">
              <w:rPr>
                <w:rFonts w:ascii="Arial" w:hAnsi="Arial" w:cs="Arial"/>
                <w:sz w:val="16"/>
                <w:szCs w:val="16"/>
              </w:rPr>
              <w:t xml:space="preserve">/1 od 30.06.2025. g. , specifikacija dostavnica </w:t>
            </w:r>
            <w:r w:rsidRPr="003C21A8">
              <w:rPr>
                <w:rFonts w:ascii="Arial" w:hAnsi="Arial" w:cs="Arial"/>
                <w:sz w:val="16"/>
                <w:szCs w:val="16"/>
              </w:rPr>
              <w:lastRenderedPageBreak/>
              <w:t xml:space="preserve">- računa INA kartice na prodajnim mjestima INA d.d. </w:t>
            </w:r>
            <w:proofErr w:type="spellStart"/>
            <w:r w:rsidRPr="003C21A8">
              <w:rPr>
                <w:rFonts w:ascii="Arial" w:hAnsi="Arial" w:cs="Arial"/>
                <w:sz w:val="16"/>
                <w:szCs w:val="16"/>
              </w:rPr>
              <w:t>1218293,m</w:t>
            </w:r>
            <w:proofErr w:type="spellEnd"/>
            <w:r w:rsidRPr="003C21A8">
              <w:rPr>
                <w:rFonts w:ascii="Arial" w:hAnsi="Arial" w:cs="Arial"/>
                <w:sz w:val="16"/>
                <w:szCs w:val="16"/>
              </w:rPr>
              <w:t xml:space="preserve"> Rekapitulacija količina preuzetih roba i usluga po dostavnicama- računima na prodajnim mjestima INA d.d. u  RH 1218293, Obračun za plaćanje od </w:t>
            </w:r>
            <w:proofErr w:type="spellStart"/>
            <w:r w:rsidRPr="003C21A8">
              <w:rPr>
                <w:rFonts w:ascii="Arial" w:hAnsi="Arial" w:cs="Arial"/>
                <w:sz w:val="16"/>
                <w:szCs w:val="16"/>
              </w:rPr>
              <w:t>30.4.2025.g</w:t>
            </w:r>
            <w:proofErr w:type="spellEnd"/>
            <w:r w:rsidRPr="003C21A8">
              <w:rPr>
                <w:rFonts w:ascii="Arial" w:hAnsi="Arial" w:cs="Arial"/>
                <w:sz w:val="16"/>
                <w:szCs w:val="16"/>
              </w:rPr>
              <w:t>., račun br. 43053/</w:t>
            </w:r>
            <w:proofErr w:type="spellStart"/>
            <w:r w:rsidRPr="003C21A8">
              <w:rPr>
                <w:rFonts w:ascii="Arial" w:hAnsi="Arial" w:cs="Arial"/>
                <w:sz w:val="16"/>
                <w:szCs w:val="16"/>
              </w:rPr>
              <w:t>IK</w:t>
            </w:r>
            <w:proofErr w:type="spellEnd"/>
            <w:r w:rsidRPr="003C21A8">
              <w:rPr>
                <w:rFonts w:ascii="Arial" w:hAnsi="Arial" w:cs="Arial"/>
                <w:sz w:val="16"/>
                <w:szCs w:val="16"/>
              </w:rPr>
              <w:t>/1 od dana 30.4.2025. g.  Rekapitulacija količina preuzetih roba i usluga po dostavnicama - računima na prodajnim mjestima INA d.d. u RH 1190258.</w:t>
            </w:r>
          </w:p>
        </w:tc>
        <w:tc>
          <w:tcPr>
            <w:tcW w:w="1134" w:type="dxa"/>
            <w:shd w:val="clear" w:color="auto" w:fill="auto"/>
            <w:hideMark/>
          </w:tcPr>
          <w:p w:rsidRPr="0088620C" w:rsidR="000135D5" w:rsidP="003E6E7C" w:rsidRDefault="000135D5" w14:paraId="21887FD9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88620C"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</w:tc>
      </w:tr>
      <w:tr w:rsidRPr="00C576EB" w:rsidR="000135D5" w:rsidTr="000135D5" w14:paraId="53C72958" w14:textId="77777777">
        <w:trPr>
          <w:trHeight w:val="990"/>
        </w:trPr>
        <w:tc>
          <w:tcPr>
            <w:tcW w:w="421" w:type="dxa"/>
            <w:shd w:val="clear" w:color="auto" w:fill="auto"/>
            <w:noWrap/>
            <w:hideMark/>
          </w:tcPr>
          <w:p w:rsidRPr="0088620C" w:rsidR="000135D5" w:rsidP="003E6E7C" w:rsidRDefault="000135D5" w14:paraId="0FDB084D" w14:textId="77777777">
            <w:pPr>
              <w:ind w:left="-113" w:right="-106"/>
              <w:rPr>
                <w:rFonts w:ascii="Arial" w:hAnsi="Arial" w:cs="Arial"/>
                <w:sz w:val="16"/>
                <w:szCs w:val="16"/>
              </w:rPr>
            </w:pPr>
            <w:r w:rsidRPr="0088620C">
              <w:rPr>
                <w:rFonts w:ascii="Arial" w:hAnsi="Arial" w:cs="Arial"/>
                <w:sz w:val="16"/>
                <w:szCs w:val="16"/>
              </w:rPr>
              <w:t>3.</w:t>
            </w:r>
          </w:p>
        </w:tc>
        <w:tc>
          <w:tcPr>
            <w:tcW w:w="1417" w:type="dxa"/>
            <w:shd w:val="clear" w:color="auto" w:fill="auto"/>
            <w:hideMark/>
          </w:tcPr>
          <w:p w:rsidR="000135D5" w:rsidP="003E6E7C" w:rsidRDefault="000135D5" w14:paraId="02B4CD20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3C21A8">
              <w:rPr>
                <w:rFonts w:ascii="Arial" w:hAnsi="Arial" w:cs="Arial"/>
                <w:sz w:val="16"/>
                <w:szCs w:val="16"/>
              </w:rPr>
              <w:t>'</w:t>
            </w:r>
            <w:proofErr w:type="spellStart"/>
            <w:r w:rsidRPr="003C21A8">
              <w:rPr>
                <w:rFonts w:ascii="Arial" w:hAnsi="Arial" w:cs="Arial"/>
                <w:sz w:val="16"/>
                <w:szCs w:val="16"/>
              </w:rPr>
              <w:t>HAMAG</w:t>
            </w:r>
            <w:proofErr w:type="spellEnd"/>
            <w:r w:rsidRPr="003C21A8">
              <w:rPr>
                <w:rFonts w:ascii="Arial" w:hAnsi="Arial" w:cs="Arial"/>
                <w:sz w:val="16"/>
                <w:szCs w:val="16"/>
              </w:rPr>
              <w:t xml:space="preserve">- </w:t>
            </w:r>
            <w:proofErr w:type="spellStart"/>
            <w:r w:rsidRPr="003C21A8">
              <w:rPr>
                <w:rFonts w:ascii="Arial" w:hAnsi="Arial" w:cs="Arial"/>
                <w:sz w:val="16"/>
                <w:szCs w:val="16"/>
              </w:rPr>
              <w:t>BICRO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</w:t>
            </w:r>
          </w:p>
          <w:p w:rsidR="000135D5" w:rsidP="003E6E7C" w:rsidRDefault="000135D5" w14:paraId="749AB669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3C21A8">
              <w:rPr>
                <w:rFonts w:ascii="Arial" w:hAnsi="Arial" w:cs="Arial"/>
                <w:sz w:val="16"/>
                <w:szCs w:val="16"/>
              </w:rPr>
              <w:t>25609559342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</w:p>
          <w:p w:rsidRPr="0088620C" w:rsidR="000135D5" w:rsidP="003E6E7C" w:rsidRDefault="000135D5" w14:paraId="60DA211A" w14:textId="74B40922">
            <w:pPr>
              <w:rPr>
                <w:rFonts w:ascii="Arial" w:hAnsi="Arial" w:cs="Arial"/>
                <w:sz w:val="16"/>
                <w:szCs w:val="16"/>
              </w:rPr>
            </w:pPr>
            <w:r w:rsidRPr="003C21A8">
              <w:rPr>
                <w:rFonts w:ascii="Arial" w:hAnsi="Arial" w:cs="Arial"/>
                <w:sz w:val="16"/>
                <w:szCs w:val="16"/>
              </w:rPr>
              <w:t>Ksaver 208, Zagreb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:rsidR="000135D5" w:rsidP="003E6E7C" w:rsidRDefault="000135D5" w14:paraId="6A71AFFA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21A8">
              <w:rPr>
                <w:rFonts w:ascii="Arial" w:hAnsi="Arial" w:cs="Arial"/>
                <w:sz w:val="16"/>
                <w:szCs w:val="16"/>
              </w:rPr>
              <w:t>11.8.</w:t>
            </w:r>
          </w:p>
          <w:p w:rsidRPr="0088620C" w:rsidR="000135D5" w:rsidP="003E6E7C" w:rsidRDefault="000135D5" w14:paraId="229ADD83" w14:textId="5EFB51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21A8">
              <w:rPr>
                <w:rFonts w:ascii="Arial" w:hAnsi="Arial" w:cs="Arial"/>
                <w:sz w:val="16"/>
                <w:szCs w:val="16"/>
              </w:rPr>
              <w:t>2025.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Pr="0088620C" w:rsidR="000135D5" w:rsidP="003E6E7C" w:rsidRDefault="000135D5" w14:paraId="2A30A316" w14:textId="13318D75">
            <w:pPr>
              <w:ind w:right="-10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21A8">
              <w:rPr>
                <w:rFonts w:ascii="Arial" w:hAnsi="Arial" w:cs="Arial"/>
                <w:sz w:val="16"/>
                <w:szCs w:val="16"/>
              </w:rPr>
              <w:t>91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  <w:r w:rsidRPr="003C21A8">
              <w:rPr>
                <w:rFonts w:ascii="Arial" w:hAnsi="Arial" w:cs="Arial"/>
                <w:sz w:val="16"/>
                <w:szCs w:val="16"/>
              </w:rPr>
              <w:t>748,57</w:t>
            </w:r>
          </w:p>
        </w:tc>
        <w:tc>
          <w:tcPr>
            <w:tcW w:w="1275" w:type="dxa"/>
            <w:shd w:val="clear" w:color="auto" w:fill="auto"/>
            <w:hideMark/>
          </w:tcPr>
          <w:p w:rsidRPr="0088620C" w:rsidR="000135D5" w:rsidP="003E6E7C" w:rsidRDefault="000135D5" w14:paraId="26ED5B2F" w14:textId="7D193E7D">
            <w:pPr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21A8">
              <w:rPr>
                <w:rFonts w:ascii="Arial" w:hAnsi="Arial" w:cs="Arial"/>
                <w:sz w:val="16"/>
                <w:szCs w:val="16"/>
              </w:rPr>
              <w:t xml:space="preserve">DA (za iznos od 91.748,57 </w:t>
            </w:r>
            <w:proofErr w:type="spellStart"/>
            <w:r w:rsidRPr="003C21A8">
              <w:rPr>
                <w:rFonts w:ascii="Arial" w:hAnsi="Arial" w:cs="Arial"/>
                <w:sz w:val="16"/>
                <w:szCs w:val="16"/>
              </w:rPr>
              <w:t>eur</w:t>
            </w:r>
            <w:proofErr w:type="spellEnd"/>
            <w:r w:rsidRPr="003C21A8">
              <w:rPr>
                <w:rFonts w:ascii="Arial" w:hAnsi="Arial" w:cs="Arial"/>
                <w:sz w:val="16"/>
                <w:szCs w:val="16"/>
              </w:rPr>
              <w:t xml:space="preserve">), Zadužnica javnog bilježnika Jelice Kovačić iz Vukovara </w:t>
            </w:r>
            <w:proofErr w:type="spellStart"/>
            <w:r w:rsidRPr="003C21A8">
              <w:rPr>
                <w:rFonts w:ascii="Arial" w:hAnsi="Arial" w:cs="Arial"/>
                <w:sz w:val="16"/>
                <w:szCs w:val="16"/>
              </w:rPr>
              <w:t>posl.br</w:t>
            </w:r>
            <w:proofErr w:type="spellEnd"/>
            <w:r w:rsidRPr="003C21A8">
              <w:rPr>
                <w:rFonts w:ascii="Arial" w:hAnsi="Arial" w:cs="Arial"/>
                <w:sz w:val="16"/>
                <w:szCs w:val="16"/>
              </w:rPr>
              <w:t>. OV-288/2023 od 20.01.2023.</w:t>
            </w:r>
          </w:p>
        </w:tc>
        <w:tc>
          <w:tcPr>
            <w:tcW w:w="1985" w:type="dxa"/>
            <w:shd w:val="clear" w:color="auto" w:fill="auto"/>
            <w:hideMark/>
          </w:tcPr>
          <w:p w:rsidRPr="0088620C" w:rsidR="000135D5" w:rsidP="003E6E7C" w:rsidRDefault="000135D5" w14:paraId="15999785" w14:textId="7BEED837">
            <w:pPr>
              <w:rPr>
                <w:rFonts w:ascii="Arial" w:hAnsi="Arial" w:cs="Arial"/>
                <w:sz w:val="16"/>
                <w:szCs w:val="16"/>
              </w:rPr>
            </w:pPr>
            <w:r w:rsidRPr="003C21A8">
              <w:rPr>
                <w:rFonts w:ascii="Arial" w:hAnsi="Arial" w:cs="Arial"/>
                <w:sz w:val="16"/>
                <w:szCs w:val="16"/>
              </w:rPr>
              <w:t>Ugovor o zajmu br. 84/29130, Izvod iz poslovnih knjiga od 28.7.2025.</w:t>
            </w:r>
            <w:r w:rsidRPr="0088620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:rsidRPr="0088620C" w:rsidR="000135D5" w:rsidP="003E6E7C" w:rsidRDefault="000135D5" w14:paraId="40568F60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88620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Pr="00C576EB" w:rsidR="000135D5" w:rsidTr="000135D5" w14:paraId="73DFBB9C" w14:textId="77777777">
        <w:trPr>
          <w:trHeight w:val="990"/>
        </w:trPr>
        <w:tc>
          <w:tcPr>
            <w:tcW w:w="421" w:type="dxa"/>
            <w:shd w:val="clear" w:color="auto" w:fill="auto"/>
            <w:noWrap/>
            <w:hideMark/>
          </w:tcPr>
          <w:p w:rsidRPr="0088620C" w:rsidR="000135D5" w:rsidP="003E6E7C" w:rsidRDefault="000135D5" w14:paraId="1A89FC26" w14:textId="77777777">
            <w:pPr>
              <w:ind w:left="-113" w:right="-106"/>
              <w:rPr>
                <w:rFonts w:ascii="Arial" w:hAnsi="Arial" w:cs="Arial"/>
                <w:sz w:val="16"/>
                <w:szCs w:val="16"/>
              </w:rPr>
            </w:pPr>
            <w:r w:rsidRPr="0088620C">
              <w:rPr>
                <w:rFonts w:ascii="Arial" w:hAnsi="Arial" w:cs="Arial"/>
                <w:sz w:val="16"/>
                <w:szCs w:val="16"/>
              </w:rPr>
              <w:t>4.</w:t>
            </w:r>
          </w:p>
        </w:tc>
        <w:tc>
          <w:tcPr>
            <w:tcW w:w="1417" w:type="dxa"/>
            <w:shd w:val="clear" w:color="auto" w:fill="auto"/>
            <w:hideMark/>
          </w:tcPr>
          <w:p w:rsidRPr="0088620C" w:rsidR="000135D5" w:rsidP="003E6E7C" w:rsidRDefault="000135D5" w14:paraId="3A9AF5DA" w14:textId="1A8A69C9">
            <w:pPr>
              <w:rPr>
                <w:rFonts w:ascii="Arial" w:hAnsi="Arial" w:cs="Arial"/>
                <w:sz w:val="16"/>
                <w:szCs w:val="16"/>
              </w:rPr>
            </w:pPr>
            <w:r w:rsidRPr="003C21A8">
              <w:rPr>
                <w:rFonts w:ascii="Arial" w:hAnsi="Arial" w:cs="Arial"/>
                <w:sz w:val="16"/>
                <w:szCs w:val="16"/>
              </w:rPr>
              <w:t>'PBZ - LEASING d.o.o.</w:t>
            </w:r>
            <w:r w:rsidRPr="00DD0D20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3C21A8">
              <w:rPr>
                <w:rFonts w:ascii="Arial" w:hAnsi="Arial" w:cs="Arial"/>
                <w:color w:val="000000"/>
                <w:sz w:val="16"/>
                <w:szCs w:val="16"/>
              </w:rPr>
              <w:t>57270798205</w:t>
            </w:r>
            <w:r w:rsidRPr="00DD0D20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 w:rsidRPr="003C21A8">
              <w:rPr>
                <w:rFonts w:ascii="Arial" w:hAnsi="Arial" w:cs="Arial"/>
                <w:color w:val="000000"/>
                <w:sz w:val="16"/>
                <w:szCs w:val="16"/>
              </w:rPr>
              <w:t>Radnička 44, Zagreb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:rsidR="000135D5" w:rsidP="003E6E7C" w:rsidRDefault="000135D5" w14:paraId="0DCEE5D5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21A8">
              <w:rPr>
                <w:rFonts w:ascii="Arial" w:hAnsi="Arial" w:cs="Arial"/>
                <w:sz w:val="16"/>
                <w:szCs w:val="16"/>
              </w:rPr>
              <w:t>14.8.</w:t>
            </w:r>
          </w:p>
          <w:p w:rsidRPr="0088620C" w:rsidR="000135D5" w:rsidP="003E6E7C" w:rsidRDefault="000135D5" w14:paraId="711D61BC" w14:textId="762894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21A8">
              <w:rPr>
                <w:rFonts w:ascii="Arial" w:hAnsi="Arial" w:cs="Arial"/>
                <w:sz w:val="16"/>
                <w:szCs w:val="16"/>
              </w:rPr>
              <w:t>2025.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Pr="0088620C" w:rsidR="000135D5" w:rsidP="003E6E7C" w:rsidRDefault="000135D5" w14:paraId="0F3B4E61" w14:textId="1417D7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21A8">
              <w:rPr>
                <w:rFonts w:ascii="Arial" w:hAnsi="Arial" w:cs="Arial"/>
                <w:sz w:val="16"/>
                <w:szCs w:val="16"/>
              </w:rPr>
              <w:t xml:space="preserve">110.516,50 </w:t>
            </w:r>
          </w:p>
        </w:tc>
        <w:tc>
          <w:tcPr>
            <w:tcW w:w="1275" w:type="dxa"/>
            <w:shd w:val="clear" w:color="auto" w:fill="auto"/>
            <w:hideMark/>
          </w:tcPr>
          <w:p w:rsidRPr="0088620C" w:rsidR="000135D5" w:rsidP="003E6E7C" w:rsidRDefault="000135D5" w14:paraId="713A940F" w14:textId="6A4C9FB2">
            <w:pPr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21A8">
              <w:rPr>
                <w:rFonts w:ascii="Arial" w:hAnsi="Arial" w:cs="Arial"/>
                <w:sz w:val="16"/>
                <w:szCs w:val="16"/>
              </w:rPr>
              <w:t>DA (za iznos 138.979,18 EUR)</w:t>
            </w:r>
          </w:p>
        </w:tc>
        <w:tc>
          <w:tcPr>
            <w:tcW w:w="1985" w:type="dxa"/>
            <w:shd w:val="clear" w:color="auto" w:fill="auto"/>
            <w:hideMark/>
          </w:tcPr>
          <w:p w:rsidRPr="0088620C" w:rsidR="000135D5" w:rsidP="003E6E7C" w:rsidRDefault="000135D5" w14:paraId="459F4B97" w14:textId="2E2FD443">
            <w:pPr>
              <w:rPr>
                <w:rFonts w:ascii="Arial" w:hAnsi="Arial" w:cs="Arial"/>
                <w:sz w:val="16"/>
                <w:szCs w:val="16"/>
              </w:rPr>
            </w:pPr>
            <w:r w:rsidRPr="0090435C">
              <w:rPr>
                <w:rFonts w:ascii="Arial" w:hAnsi="Arial" w:cs="Arial"/>
                <w:sz w:val="16"/>
                <w:szCs w:val="16"/>
              </w:rPr>
              <w:t>Ugovori o financijskom leasingu broj 170-03895 i 170-03604, Izvadak iz poslovnih knjiga od 28.7.2025., Zadužnica i ostala dokumentacija (detaljno navedena u prijavi tražbine)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hideMark/>
          </w:tcPr>
          <w:p w:rsidRPr="0090435C" w:rsidR="000135D5" w:rsidP="0090435C" w:rsidRDefault="000135D5" w14:paraId="0776C961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88620C">
              <w:rPr>
                <w:rFonts w:ascii="Arial" w:hAnsi="Arial" w:cs="Arial"/>
                <w:sz w:val="16"/>
                <w:szCs w:val="16"/>
              </w:rPr>
              <w:t> </w:t>
            </w:r>
            <w:r w:rsidRPr="0090435C">
              <w:rPr>
                <w:rFonts w:ascii="Arial" w:hAnsi="Arial" w:cs="Arial"/>
                <w:sz w:val="16"/>
                <w:szCs w:val="16"/>
              </w:rPr>
              <w:t xml:space="preserve">VOZILO </w:t>
            </w:r>
            <w:proofErr w:type="spellStart"/>
            <w:r w:rsidRPr="0090435C">
              <w:rPr>
                <w:rFonts w:ascii="Arial" w:hAnsi="Arial" w:cs="Arial"/>
                <w:sz w:val="16"/>
                <w:szCs w:val="16"/>
              </w:rPr>
              <w:t>TAKEUCHI</w:t>
            </w:r>
            <w:proofErr w:type="spellEnd"/>
            <w:r w:rsidRPr="0090435C">
              <w:rPr>
                <w:rFonts w:ascii="Arial" w:hAnsi="Arial" w:cs="Arial"/>
                <w:sz w:val="16"/>
                <w:szCs w:val="16"/>
              </w:rPr>
              <w:t xml:space="preserve"> BAGER TB 240 SA </w:t>
            </w:r>
            <w:proofErr w:type="spellStart"/>
            <w:r w:rsidRPr="0090435C">
              <w:rPr>
                <w:rFonts w:ascii="Arial" w:hAnsi="Arial" w:cs="Arial"/>
                <w:sz w:val="16"/>
                <w:szCs w:val="16"/>
              </w:rPr>
              <w:t>HTILT40</w:t>
            </w:r>
            <w:proofErr w:type="spellEnd"/>
            <w:r w:rsidRPr="0090435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90435C">
              <w:rPr>
                <w:rFonts w:ascii="Arial" w:hAnsi="Arial" w:cs="Arial"/>
                <w:sz w:val="16"/>
                <w:szCs w:val="16"/>
              </w:rPr>
              <w:t>SB:0018118</w:t>
            </w:r>
            <w:proofErr w:type="spellEnd"/>
            <w:r w:rsidRPr="0090435C">
              <w:rPr>
                <w:rFonts w:ascii="Arial" w:hAnsi="Arial" w:cs="Arial"/>
                <w:sz w:val="16"/>
                <w:szCs w:val="16"/>
              </w:rPr>
              <w:t>; šasija br. 124006736</w:t>
            </w:r>
          </w:p>
          <w:p w:rsidRPr="0088620C" w:rsidR="000135D5" w:rsidP="0090435C" w:rsidRDefault="000135D5" w14:paraId="0B23B4E7" w14:textId="731852F2">
            <w:pPr>
              <w:rPr>
                <w:rFonts w:ascii="Arial" w:hAnsi="Arial" w:cs="Arial"/>
                <w:sz w:val="16"/>
                <w:szCs w:val="16"/>
              </w:rPr>
            </w:pPr>
            <w:r w:rsidRPr="0090435C">
              <w:rPr>
                <w:rFonts w:ascii="Arial" w:hAnsi="Arial" w:cs="Arial"/>
                <w:sz w:val="16"/>
                <w:szCs w:val="16"/>
              </w:rPr>
              <w:t xml:space="preserve">VOZILO </w:t>
            </w:r>
            <w:proofErr w:type="spellStart"/>
            <w:r w:rsidRPr="0090435C">
              <w:rPr>
                <w:rFonts w:ascii="Arial" w:hAnsi="Arial" w:cs="Arial"/>
                <w:sz w:val="16"/>
                <w:szCs w:val="16"/>
              </w:rPr>
              <w:t>TAKEUCHI</w:t>
            </w:r>
            <w:proofErr w:type="spellEnd"/>
            <w:r w:rsidRPr="0090435C">
              <w:rPr>
                <w:rFonts w:ascii="Arial" w:hAnsi="Arial" w:cs="Arial"/>
                <w:sz w:val="16"/>
                <w:szCs w:val="16"/>
              </w:rPr>
              <w:t xml:space="preserve"> BAGER TB 290-2; šasija 190507774 i </w:t>
            </w:r>
            <w:proofErr w:type="spellStart"/>
            <w:r w:rsidRPr="0090435C">
              <w:rPr>
                <w:rFonts w:ascii="Arial" w:hAnsi="Arial" w:cs="Arial"/>
                <w:sz w:val="16"/>
                <w:szCs w:val="16"/>
              </w:rPr>
              <w:t>POWERTILT</w:t>
            </w:r>
            <w:proofErr w:type="spellEnd"/>
            <w:r w:rsidRPr="0090435C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90435C">
              <w:rPr>
                <w:rFonts w:ascii="Arial" w:hAnsi="Arial" w:cs="Arial"/>
                <w:sz w:val="16"/>
                <w:szCs w:val="16"/>
              </w:rPr>
              <w:t>ser.broj</w:t>
            </w:r>
            <w:proofErr w:type="spellEnd"/>
            <w:r w:rsidRPr="0090435C">
              <w:rPr>
                <w:rFonts w:ascii="Arial" w:hAnsi="Arial" w:cs="Arial"/>
                <w:sz w:val="16"/>
                <w:szCs w:val="16"/>
              </w:rPr>
              <w:t xml:space="preserve">: </w:t>
            </w:r>
            <w:proofErr w:type="spellStart"/>
            <w:r w:rsidRPr="0090435C">
              <w:rPr>
                <w:rFonts w:ascii="Arial" w:hAnsi="Arial" w:cs="Arial"/>
                <w:sz w:val="16"/>
                <w:szCs w:val="16"/>
              </w:rPr>
              <w:t>Qvmnle16</w:t>
            </w:r>
            <w:proofErr w:type="spellEnd"/>
          </w:p>
        </w:tc>
      </w:tr>
      <w:tr w:rsidRPr="00C576EB" w:rsidR="000135D5" w:rsidTr="000135D5" w14:paraId="718E5191" w14:textId="77777777">
        <w:trPr>
          <w:trHeight w:val="990"/>
        </w:trPr>
        <w:tc>
          <w:tcPr>
            <w:tcW w:w="421" w:type="dxa"/>
            <w:shd w:val="clear" w:color="auto" w:fill="auto"/>
            <w:noWrap/>
            <w:hideMark/>
          </w:tcPr>
          <w:p w:rsidRPr="0088620C" w:rsidR="000135D5" w:rsidP="003E6E7C" w:rsidRDefault="000135D5" w14:paraId="692D4AA1" w14:textId="77777777">
            <w:pPr>
              <w:ind w:left="-113" w:right="-106"/>
              <w:rPr>
                <w:rFonts w:ascii="Arial" w:hAnsi="Arial" w:cs="Arial"/>
                <w:sz w:val="16"/>
                <w:szCs w:val="16"/>
              </w:rPr>
            </w:pPr>
            <w:r w:rsidRPr="0088620C">
              <w:rPr>
                <w:rFonts w:ascii="Arial" w:hAnsi="Arial" w:cs="Arial"/>
                <w:sz w:val="16"/>
                <w:szCs w:val="16"/>
              </w:rPr>
              <w:t>5.</w:t>
            </w:r>
          </w:p>
        </w:tc>
        <w:tc>
          <w:tcPr>
            <w:tcW w:w="1417" w:type="dxa"/>
            <w:shd w:val="clear" w:color="auto" w:fill="auto"/>
            <w:hideMark/>
          </w:tcPr>
          <w:p w:rsidRPr="0088620C" w:rsidR="000135D5" w:rsidP="003E6E7C" w:rsidRDefault="000135D5" w14:paraId="0994DF2E" w14:textId="3BB33B02">
            <w:pPr>
              <w:rPr>
                <w:rFonts w:ascii="Arial" w:hAnsi="Arial" w:cs="Arial"/>
                <w:sz w:val="16"/>
                <w:szCs w:val="16"/>
              </w:rPr>
            </w:pPr>
            <w:r w:rsidRPr="0090435C">
              <w:rPr>
                <w:rFonts w:ascii="Arial" w:hAnsi="Arial" w:cs="Arial"/>
                <w:sz w:val="16"/>
                <w:szCs w:val="16"/>
              </w:rPr>
              <w:t>'MF, POREZNA UPRAVA, PU VUKOVAR</w:t>
            </w:r>
            <w:r w:rsidRPr="00DD0D20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90435C">
              <w:rPr>
                <w:rFonts w:ascii="Arial" w:hAnsi="Arial" w:cs="Arial"/>
                <w:color w:val="000000"/>
                <w:sz w:val="16"/>
                <w:szCs w:val="16"/>
              </w:rPr>
              <w:t>18683136487</w:t>
            </w:r>
            <w:r w:rsidRPr="00DD0D20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 w:rsidRPr="0090435C">
              <w:rPr>
                <w:rFonts w:ascii="Arial" w:hAnsi="Arial" w:cs="Arial"/>
                <w:color w:val="000000"/>
                <w:sz w:val="16"/>
                <w:szCs w:val="16"/>
              </w:rPr>
              <w:t>Trg RH 5, Vukovar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:rsidR="000135D5" w:rsidP="003E6E7C" w:rsidRDefault="000135D5" w14:paraId="54FF6EC5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435C">
              <w:rPr>
                <w:rFonts w:ascii="Arial" w:hAnsi="Arial" w:cs="Arial"/>
                <w:sz w:val="16"/>
                <w:szCs w:val="16"/>
              </w:rPr>
              <w:t>14.8.</w:t>
            </w:r>
          </w:p>
          <w:p w:rsidRPr="0088620C" w:rsidR="000135D5" w:rsidP="003E6E7C" w:rsidRDefault="000135D5" w14:paraId="277F46AD" w14:textId="0DD239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435C">
              <w:rPr>
                <w:rFonts w:ascii="Arial" w:hAnsi="Arial" w:cs="Arial"/>
                <w:sz w:val="16"/>
                <w:szCs w:val="16"/>
              </w:rPr>
              <w:t>2025.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Pr="0088620C" w:rsidR="000135D5" w:rsidP="003E6E7C" w:rsidRDefault="000135D5" w14:paraId="58C710F2" w14:textId="6DD4ED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435C">
              <w:rPr>
                <w:rFonts w:ascii="Arial" w:hAnsi="Arial" w:cs="Arial"/>
                <w:sz w:val="16"/>
                <w:szCs w:val="16"/>
              </w:rPr>
              <w:t>9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  <w:r w:rsidRPr="0090435C">
              <w:rPr>
                <w:rFonts w:ascii="Arial" w:hAnsi="Arial" w:cs="Arial"/>
                <w:sz w:val="16"/>
                <w:szCs w:val="16"/>
              </w:rPr>
              <w:t>394,99</w:t>
            </w:r>
          </w:p>
        </w:tc>
        <w:tc>
          <w:tcPr>
            <w:tcW w:w="1275" w:type="dxa"/>
            <w:shd w:val="clear" w:color="auto" w:fill="auto"/>
            <w:hideMark/>
          </w:tcPr>
          <w:p w:rsidRPr="0088620C" w:rsidR="000135D5" w:rsidP="003E6E7C" w:rsidRDefault="000135D5" w14:paraId="67E1F34C" w14:textId="19F76AFB">
            <w:pPr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435C">
              <w:rPr>
                <w:rFonts w:ascii="Arial" w:hAnsi="Arial" w:cs="Arial"/>
                <w:sz w:val="16"/>
                <w:szCs w:val="16"/>
              </w:rPr>
              <w:t>DA (za iznos 9.394,99 EUR)</w:t>
            </w:r>
          </w:p>
        </w:tc>
        <w:tc>
          <w:tcPr>
            <w:tcW w:w="1985" w:type="dxa"/>
            <w:shd w:val="clear" w:color="auto" w:fill="auto"/>
            <w:hideMark/>
          </w:tcPr>
          <w:p w:rsidRPr="0088620C" w:rsidR="000135D5" w:rsidP="003E6E7C" w:rsidRDefault="000135D5" w14:paraId="3B195252" w14:textId="63386B38">
            <w:pPr>
              <w:rPr>
                <w:rFonts w:ascii="Arial" w:hAnsi="Arial" w:cs="Arial"/>
                <w:sz w:val="16"/>
                <w:szCs w:val="16"/>
              </w:rPr>
            </w:pPr>
            <w:r w:rsidRPr="0090435C">
              <w:rPr>
                <w:rFonts w:ascii="Arial" w:hAnsi="Arial" w:cs="Arial"/>
                <w:sz w:val="16"/>
                <w:szCs w:val="16"/>
              </w:rPr>
              <w:t>Zbirne i pojedinačne knjigovodstvene kartice predstečajnog dužnika, prijava poreza na dobit za 2023. g i ostala dokumentacija (detaljno navedena u prijavi tražbine)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  <w:r w:rsidRPr="0088620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:rsidRPr="0088620C" w:rsidR="000135D5" w:rsidP="003E6E7C" w:rsidRDefault="000135D5" w14:paraId="5577D760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88620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Pr="00C576EB" w:rsidR="000135D5" w:rsidTr="000135D5" w14:paraId="362DFBB0" w14:textId="77777777">
        <w:trPr>
          <w:trHeight w:val="675"/>
        </w:trPr>
        <w:tc>
          <w:tcPr>
            <w:tcW w:w="421" w:type="dxa"/>
            <w:shd w:val="clear" w:color="auto" w:fill="auto"/>
            <w:noWrap/>
            <w:hideMark/>
          </w:tcPr>
          <w:p w:rsidRPr="0088620C" w:rsidR="000135D5" w:rsidP="003E6E7C" w:rsidRDefault="000135D5" w14:paraId="7BDC23C1" w14:textId="77777777">
            <w:pPr>
              <w:ind w:left="-113" w:right="-106"/>
              <w:rPr>
                <w:rFonts w:ascii="Arial" w:hAnsi="Arial" w:cs="Arial"/>
                <w:sz w:val="16"/>
                <w:szCs w:val="16"/>
              </w:rPr>
            </w:pPr>
            <w:r w:rsidRPr="0088620C">
              <w:rPr>
                <w:rFonts w:ascii="Arial" w:hAnsi="Arial" w:cs="Arial"/>
                <w:sz w:val="16"/>
                <w:szCs w:val="16"/>
              </w:rPr>
              <w:t>6.</w:t>
            </w:r>
          </w:p>
        </w:tc>
        <w:tc>
          <w:tcPr>
            <w:tcW w:w="1417" w:type="dxa"/>
            <w:shd w:val="clear" w:color="auto" w:fill="auto"/>
            <w:hideMark/>
          </w:tcPr>
          <w:p w:rsidRPr="0088620C" w:rsidR="000135D5" w:rsidP="003E6E7C" w:rsidRDefault="000135D5" w14:paraId="47549B86" w14:textId="31B3D06D">
            <w:pPr>
              <w:rPr>
                <w:rFonts w:ascii="Arial" w:hAnsi="Arial" w:cs="Arial"/>
                <w:sz w:val="16"/>
                <w:szCs w:val="16"/>
              </w:rPr>
            </w:pPr>
            <w:r w:rsidRPr="0090435C">
              <w:rPr>
                <w:rFonts w:ascii="Arial" w:hAnsi="Arial" w:cs="Arial"/>
                <w:sz w:val="16"/>
                <w:szCs w:val="16"/>
              </w:rPr>
              <w:t>ZAGREBAČKA BANKA d.d.</w:t>
            </w:r>
            <w:r w:rsidRPr="00DD0D20">
              <w:rPr>
                <w:rFonts w:ascii="Arial" w:hAnsi="Arial" w:cs="Arial"/>
                <w:sz w:val="16"/>
                <w:szCs w:val="16"/>
              </w:rPr>
              <w:t>,</w:t>
            </w:r>
            <w:r w:rsidRPr="00DD0D20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12506D">
              <w:rPr>
                <w:rFonts w:ascii="Arial" w:hAnsi="Arial" w:cs="Arial"/>
                <w:color w:val="000000"/>
                <w:sz w:val="16"/>
                <w:szCs w:val="16"/>
              </w:rPr>
              <w:t>92963223473</w:t>
            </w:r>
            <w:r w:rsidRPr="00DD0D20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 w:rsidRPr="0090435C">
              <w:rPr>
                <w:rFonts w:ascii="Arial" w:hAnsi="Arial" w:cs="Arial"/>
                <w:color w:val="000000"/>
                <w:sz w:val="16"/>
                <w:szCs w:val="16"/>
              </w:rPr>
              <w:t>Trg bana Josipa Jelačića 10, Zagreb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:rsidR="000135D5" w:rsidP="003E6E7C" w:rsidRDefault="000135D5" w14:paraId="0253B62C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435C">
              <w:rPr>
                <w:rFonts w:ascii="Arial" w:hAnsi="Arial" w:cs="Arial"/>
                <w:sz w:val="16"/>
                <w:szCs w:val="16"/>
              </w:rPr>
              <w:t>19.8.</w:t>
            </w:r>
          </w:p>
          <w:p w:rsidRPr="0088620C" w:rsidR="000135D5" w:rsidP="003E6E7C" w:rsidRDefault="000135D5" w14:paraId="75B26FB6" w14:textId="257B32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435C">
              <w:rPr>
                <w:rFonts w:ascii="Arial" w:hAnsi="Arial" w:cs="Arial"/>
                <w:sz w:val="16"/>
                <w:szCs w:val="16"/>
              </w:rPr>
              <w:t>2025.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Pr="0088620C" w:rsidR="000135D5" w:rsidP="003E6E7C" w:rsidRDefault="000135D5" w14:paraId="597488FC" w14:textId="18B9DB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435C">
              <w:rPr>
                <w:rFonts w:ascii="Arial" w:hAnsi="Arial" w:cs="Arial"/>
                <w:sz w:val="16"/>
                <w:szCs w:val="16"/>
              </w:rPr>
              <w:t>127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  <w:r w:rsidRPr="0090435C">
              <w:rPr>
                <w:rFonts w:ascii="Arial" w:hAnsi="Arial" w:cs="Arial"/>
                <w:sz w:val="16"/>
                <w:szCs w:val="16"/>
              </w:rPr>
              <w:t>788,61</w:t>
            </w:r>
          </w:p>
        </w:tc>
        <w:tc>
          <w:tcPr>
            <w:tcW w:w="1275" w:type="dxa"/>
            <w:shd w:val="clear" w:color="auto" w:fill="auto"/>
            <w:hideMark/>
          </w:tcPr>
          <w:p w:rsidRPr="0088620C" w:rsidR="000135D5" w:rsidP="003E6E7C" w:rsidRDefault="000135D5" w14:paraId="66B80CBA" w14:textId="39B44A6F">
            <w:pPr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435C">
              <w:rPr>
                <w:rFonts w:ascii="Arial" w:hAnsi="Arial" w:cs="Arial"/>
                <w:sz w:val="16"/>
                <w:szCs w:val="16"/>
              </w:rPr>
              <w:t xml:space="preserve">DA (za iznos 120.000,00 </w:t>
            </w:r>
            <w:proofErr w:type="spellStart"/>
            <w:r w:rsidRPr="0090435C">
              <w:rPr>
                <w:rFonts w:ascii="Arial" w:hAnsi="Arial" w:cs="Arial"/>
                <w:sz w:val="16"/>
                <w:szCs w:val="16"/>
              </w:rPr>
              <w:t>eur</w:t>
            </w:r>
            <w:proofErr w:type="spellEnd"/>
            <w:r w:rsidRPr="0090435C">
              <w:rPr>
                <w:rFonts w:ascii="Arial" w:hAnsi="Arial" w:cs="Arial"/>
                <w:sz w:val="16"/>
                <w:szCs w:val="16"/>
              </w:rPr>
              <w:t>)</w:t>
            </w:r>
            <w:r w:rsidRPr="0088620C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985" w:type="dxa"/>
            <w:shd w:val="clear" w:color="auto" w:fill="auto"/>
            <w:hideMark/>
          </w:tcPr>
          <w:p w:rsidRPr="0088620C" w:rsidR="000135D5" w:rsidP="003E6E7C" w:rsidRDefault="000135D5" w14:paraId="031C67E5" w14:textId="568B0446">
            <w:pPr>
              <w:rPr>
                <w:rFonts w:ascii="Arial" w:hAnsi="Arial" w:cs="Arial"/>
                <w:sz w:val="16"/>
                <w:szCs w:val="16"/>
              </w:rPr>
            </w:pPr>
            <w:r w:rsidRPr="0090435C">
              <w:rPr>
                <w:rFonts w:ascii="Arial" w:hAnsi="Arial" w:cs="Arial"/>
                <w:sz w:val="16"/>
                <w:szCs w:val="16"/>
              </w:rPr>
              <w:t>Ugovor o kratkoročnom kreditu, ugovor broj: 3308895471, partija broj: 5702244831 od dana 24.7.2024. i ostala dokumentacija (detaljno navedena u prijavi tražbine)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hideMark/>
          </w:tcPr>
          <w:p w:rsidRPr="0088620C" w:rsidR="000135D5" w:rsidP="003E6E7C" w:rsidRDefault="000135D5" w14:paraId="73CA6267" w14:textId="21D8021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C576EB" w:rsidR="000135D5" w:rsidTr="000135D5" w14:paraId="10846003" w14:textId="77777777">
        <w:trPr>
          <w:trHeight w:val="660"/>
        </w:trPr>
        <w:tc>
          <w:tcPr>
            <w:tcW w:w="421" w:type="dxa"/>
            <w:shd w:val="clear" w:color="auto" w:fill="auto"/>
            <w:noWrap/>
            <w:hideMark/>
          </w:tcPr>
          <w:p w:rsidRPr="0088620C" w:rsidR="000135D5" w:rsidP="003E6E7C" w:rsidRDefault="000135D5" w14:paraId="1D1D597E" w14:textId="77777777">
            <w:pPr>
              <w:ind w:left="-113" w:right="-106"/>
              <w:rPr>
                <w:rFonts w:ascii="Arial" w:hAnsi="Arial" w:cs="Arial"/>
                <w:sz w:val="16"/>
                <w:szCs w:val="16"/>
              </w:rPr>
            </w:pPr>
            <w:r w:rsidRPr="0088620C">
              <w:rPr>
                <w:rFonts w:ascii="Arial" w:hAnsi="Arial" w:cs="Arial"/>
                <w:sz w:val="16"/>
                <w:szCs w:val="16"/>
              </w:rPr>
              <w:t>7.</w:t>
            </w:r>
          </w:p>
        </w:tc>
        <w:tc>
          <w:tcPr>
            <w:tcW w:w="1417" w:type="dxa"/>
            <w:shd w:val="clear" w:color="auto" w:fill="auto"/>
            <w:hideMark/>
          </w:tcPr>
          <w:p w:rsidRPr="0088620C" w:rsidR="000135D5" w:rsidP="003E6E7C" w:rsidRDefault="000135D5" w14:paraId="09FF065A" w14:textId="10D42445">
            <w:pPr>
              <w:rPr>
                <w:rFonts w:ascii="Arial" w:hAnsi="Arial" w:cs="Arial"/>
                <w:sz w:val="16"/>
                <w:szCs w:val="16"/>
              </w:rPr>
            </w:pPr>
            <w:r w:rsidRPr="0090435C">
              <w:rPr>
                <w:rFonts w:ascii="Arial" w:hAnsi="Arial" w:cs="Arial"/>
                <w:sz w:val="16"/>
                <w:szCs w:val="16"/>
              </w:rPr>
              <w:t>FINANCIJSKA AGENCIJA</w:t>
            </w:r>
            <w:r w:rsidRPr="00DD0D20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90435C">
              <w:rPr>
                <w:rFonts w:ascii="Arial" w:hAnsi="Arial" w:cs="Arial"/>
                <w:color w:val="000000"/>
                <w:sz w:val="16"/>
                <w:szCs w:val="16"/>
              </w:rPr>
              <w:t>85821130368</w:t>
            </w:r>
            <w:r w:rsidRPr="00DD0D20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 w:rsidRPr="0090435C">
              <w:rPr>
                <w:rFonts w:ascii="Arial" w:hAnsi="Arial" w:cs="Arial"/>
                <w:color w:val="000000"/>
                <w:sz w:val="16"/>
                <w:szCs w:val="16"/>
              </w:rPr>
              <w:t>Ulica grada Vukovara 70, Zagreb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:rsidR="000135D5" w:rsidP="003E6E7C" w:rsidRDefault="000135D5" w14:paraId="0719D7AF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435C">
              <w:rPr>
                <w:rFonts w:ascii="Arial" w:hAnsi="Arial" w:cs="Arial"/>
                <w:sz w:val="16"/>
                <w:szCs w:val="16"/>
              </w:rPr>
              <w:t>21.8.</w:t>
            </w:r>
          </w:p>
          <w:p w:rsidRPr="0088620C" w:rsidR="000135D5" w:rsidP="003E6E7C" w:rsidRDefault="000135D5" w14:paraId="70D0D61F" w14:textId="05740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435C">
              <w:rPr>
                <w:rFonts w:ascii="Arial" w:hAnsi="Arial" w:cs="Arial"/>
                <w:sz w:val="16"/>
                <w:szCs w:val="16"/>
              </w:rPr>
              <w:t>2025</w:t>
            </w:r>
            <w:r w:rsidRPr="0088620C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Pr="0088620C" w:rsidR="000135D5" w:rsidP="003E6E7C" w:rsidRDefault="000135D5" w14:paraId="16B34AE4" w14:textId="35DBE7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435C">
              <w:rPr>
                <w:rFonts w:ascii="Arial" w:hAnsi="Arial" w:cs="Arial"/>
                <w:sz w:val="16"/>
                <w:szCs w:val="16"/>
              </w:rPr>
              <w:t>333,72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Pr="0088620C" w:rsidR="000135D5" w:rsidP="003E6E7C" w:rsidRDefault="000135D5" w14:paraId="774CC865" w14:textId="77777777">
            <w:pPr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620C">
              <w:rPr>
                <w:rFonts w:ascii="Arial" w:hAnsi="Arial" w:cs="Arial"/>
                <w:sz w:val="16"/>
                <w:szCs w:val="16"/>
              </w:rPr>
              <w:t>NE</w:t>
            </w:r>
          </w:p>
        </w:tc>
        <w:tc>
          <w:tcPr>
            <w:tcW w:w="1985" w:type="dxa"/>
            <w:shd w:val="clear" w:color="auto" w:fill="auto"/>
            <w:hideMark/>
          </w:tcPr>
          <w:p w:rsidRPr="0088620C" w:rsidR="000135D5" w:rsidP="003E6E7C" w:rsidRDefault="000135D5" w14:paraId="30F7CC75" w14:textId="5B3A7F0D">
            <w:pPr>
              <w:rPr>
                <w:rFonts w:ascii="Arial" w:hAnsi="Arial" w:cs="Arial"/>
                <w:sz w:val="16"/>
                <w:szCs w:val="16"/>
              </w:rPr>
            </w:pPr>
            <w:r w:rsidRPr="0065251E">
              <w:rPr>
                <w:rFonts w:ascii="Arial" w:hAnsi="Arial" w:cs="Arial"/>
                <w:sz w:val="16"/>
                <w:szCs w:val="16"/>
              </w:rPr>
              <w:t>Ugovori o obavljanju usluga certificiranja, provedba osnova za plaćanje-prisilna naplata, IOS, računi, obračun kamata, preslika ugovora o obavljanju usluga certificiranja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hideMark/>
          </w:tcPr>
          <w:p w:rsidRPr="0088620C" w:rsidR="000135D5" w:rsidP="003E6E7C" w:rsidRDefault="000135D5" w14:paraId="2D6B82C4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88620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:rsidRPr="00C576EB" w:rsidR="00EE2D00" w:rsidP="00EE2D00" w:rsidRDefault="00EE2D00" w14:paraId="1B0A73C6" w14:textId="77777777">
      <w:pPr>
        <w:rPr>
          <w:rFonts w:ascii="Arial" w:hAnsi="Arial" w:cs="Arial"/>
          <w:sz w:val="16"/>
          <w:szCs w:val="16"/>
        </w:rPr>
      </w:pPr>
    </w:p>
    <w:p w:rsidR="00E75A28" w:rsidP="00766F5B" w:rsidRDefault="00E75A28" w14:paraId="63ABE50B" w14:textId="77777777">
      <w:pPr>
        <w:jc w:val="both"/>
        <w:rPr>
          <w:rFonts w:ascii="Arial" w:hAnsi="Arial" w:cs="Arial"/>
          <w:b/>
        </w:rPr>
      </w:pPr>
    </w:p>
    <w:p w:rsidRPr="00304517" w:rsidR="00304517" w:rsidP="00304517" w:rsidRDefault="00304517" w14:paraId="67114A54" w14:textId="77777777">
      <w:pPr>
        <w:jc w:val="both"/>
        <w:rPr>
          <w:rFonts w:asciiTheme="minorHAnsi" w:hAnsiTheme="minorHAnsi" w:cstheme="minorBidi"/>
          <w:sz w:val="22"/>
          <w:szCs w:val="22"/>
          <w:lang w:eastAsia="en-US"/>
        </w:rPr>
      </w:pPr>
    </w:p>
    <w:p w:rsidRPr="00422352" w:rsidR="00304517" w:rsidP="006A1D0A" w:rsidRDefault="00304517" w14:paraId="1D5D76FF" w14:textId="77777777">
      <w:pPr>
        <w:ind w:firstLine="708"/>
        <w:jc w:val="both"/>
        <w:rPr>
          <w:rFonts w:ascii="Arial" w:hAnsi="Arial" w:cs="Arial"/>
          <w:lang w:eastAsia="en-US"/>
        </w:rPr>
      </w:pPr>
      <w:r w:rsidRPr="00422352">
        <w:rPr>
          <w:rFonts w:ascii="Arial" w:hAnsi="Arial" w:cs="Arial"/>
          <w:lang w:eastAsia="en-US"/>
        </w:rPr>
        <w:t>Prelazi se na raspravljanje osporenih tražbina.</w:t>
      </w:r>
    </w:p>
    <w:p w:rsidRPr="00422352" w:rsidR="00304517" w:rsidP="00304517" w:rsidRDefault="00304517" w14:paraId="25AADF7E" w14:textId="77777777">
      <w:pPr>
        <w:jc w:val="both"/>
        <w:rPr>
          <w:rFonts w:ascii="Arial" w:hAnsi="Arial" w:cs="Arial"/>
          <w:lang w:eastAsia="en-US"/>
        </w:rPr>
      </w:pPr>
    </w:p>
    <w:p w:rsidRPr="00422352" w:rsidR="00304517" w:rsidP="006A1D0A" w:rsidRDefault="000135D5" w14:paraId="274CA9DC" w14:textId="24B8CFDA">
      <w:pPr>
        <w:ind w:firstLine="708"/>
        <w:jc w:val="both"/>
        <w:rPr>
          <w:rFonts w:ascii="Arial" w:hAnsi="Arial" w:cs="Arial"/>
          <w:b/>
          <w:lang w:eastAsia="en-US"/>
        </w:rPr>
      </w:pPr>
      <w:r w:rsidRPr="000135D5">
        <w:rPr>
          <w:rFonts w:ascii="Arial" w:hAnsi="Arial" w:cs="Arial"/>
          <w:lang w:eastAsia="en-US"/>
        </w:rPr>
        <w:t>P</w:t>
      </w:r>
      <w:r w:rsidRPr="000135D5" w:rsidR="00304517">
        <w:rPr>
          <w:rFonts w:ascii="Arial" w:hAnsi="Arial" w:cs="Arial"/>
          <w:lang w:eastAsia="en-US"/>
        </w:rPr>
        <w:t xml:space="preserve">ovjerenik </w:t>
      </w:r>
      <w:r w:rsidRPr="000135D5">
        <w:rPr>
          <w:rFonts w:ascii="Arial" w:hAnsi="Arial" w:cs="Arial"/>
          <w:lang w:eastAsia="en-US"/>
        </w:rPr>
        <w:t>je priznao sve tražbine</w:t>
      </w:r>
      <w:r w:rsidRPr="000135D5" w:rsidR="00304517">
        <w:rPr>
          <w:rFonts w:ascii="Arial" w:hAnsi="Arial" w:cs="Arial"/>
          <w:lang w:eastAsia="en-US"/>
        </w:rPr>
        <w:t xml:space="preserve"> vjerovnik</w:t>
      </w:r>
      <w:r w:rsidRPr="000135D5">
        <w:rPr>
          <w:rFonts w:ascii="Arial" w:hAnsi="Arial" w:cs="Arial"/>
          <w:lang w:eastAsia="en-US"/>
        </w:rPr>
        <w:t>a</w:t>
      </w:r>
      <w:r>
        <w:rPr>
          <w:rFonts w:ascii="Arial" w:hAnsi="Arial" w:cs="Arial"/>
          <w:lang w:eastAsia="en-US"/>
        </w:rPr>
        <w:t>.</w:t>
      </w:r>
    </w:p>
    <w:p w:rsidR="00E670AB" w:rsidP="00E85167" w:rsidRDefault="00E670AB" w14:paraId="431D2288" w14:textId="77777777">
      <w:pPr>
        <w:rPr>
          <w:rFonts w:ascii="Arial" w:hAnsi="Arial" w:cs="Arial"/>
          <w:lang w:eastAsia="en-US"/>
        </w:rPr>
      </w:pPr>
    </w:p>
    <w:p w:rsidR="00727A3C" w:rsidP="003F5FA4" w:rsidRDefault="00727A3C" w14:paraId="330634FB" w14:textId="77777777">
      <w:pPr>
        <w:ind w:firstLine="708"/>
        <w:jc w:val="both"/>
        <w:rPr>
          <w:rFonts w:ascii="Arial" w:hAnsi="Arial" w:cs="Arial"/>
        </w:rPr>
      </w:pPr>
    </w:p>
    <w:p w:rsidR="003F5FA4" w:rsidP="003F5FA4" w:rsidRDefault="003F5FA4" w14:paraId="0BC92029" w14:textId="7EA4721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Nazočni vjerovni</w:t>
      </w:r>
      <w:r w:rsidR="007B35D3">
        <w:rPr>
          <w:rFonts w:ascii="Arial" w:hAnsi="Arial" w:cs="Arial"/>
        </w:rPr>
        <w:t>ci</w:t>
      </w:r>
      <w:r>
        <w:rPr>
          <w:rFonts w:ascii="Arial" w:hAnsi="Arial" w:cs="Arial"/>
        </w:rPr>
        <w:t xml:space="preserve"> suglasn</w:t>
      </w:r>
      <w:r w:rsidR="007B35D3">
        <w:rPr>
          <w:rFonts w:ascii="Arial" w:hAnsi="Arial" w:cs="Arial"/>
        </w:rPr>
        <w:t>i su</w:t>
      </w:r>
      <w:r>
        <w:rPr>
          <w:rFonts w:ascii="Arial" w:hAnsi="Arial" w:cs="Arial"/>
        </w:rPr>
        <w:t xml:space="preserve"> s ispitanim tražbinama a kako </w:t>
      </w:r>
      <w:r w:rsidR="000135D5">
        <w:rPr>
          <w:rFonts w:ascii="Arial" w:hAnsi="Arial" w:cs="Arial"/>
        </w:rPr>
        <w:t xml:space="preserve">je to navela </w:t>
      </w:r>
      <w:r>
        <w:rPr>
          <w:rFonts w:ascii="Arial" w:hAnsi="Arial" w:cs="Arial"/>
        </w:rPr>
        <w:t>povjereni</w:t>
      </w:r>
      <w:r w:rsidR="000135D5">
        <w:rPr>
          <w:rFonts w:ascii="Arial" w:hAnsi="Arial" w:cs="Arial"/>
        </w:rPr>
        <w:t>ca</w:t>
      </w:r>
      <w:r>
        <w:rPr>
          <w:rFonts w:ascii="Arial" w:hAnsi="Arial" w:cs="Arial"/>
        </w:rPr>
        <w:t>.</w:t>
      </w:r>
    </w:p>
    <w:p w:rsidR="00757DEA" w:rsidP="003F5FA4" w:rsidRDefault="00757DEA" w14:paraId="3DE36B68" w14:textId="77777777">
      <w:pPr>
        <w:ind w:firstLine="708"/>
        <w:jc w:val="both"/>
        <w:rPr>
          <w:rFonts w:ascii="Arial" w:hAnsi="Arial" w:cs="Arial"/>
        </w:rPr>
      </w:pPr>
    </w:p>
    <w:p w:rsidR="00993089" w:rsidP="00532146" w:rsidRDefault="00532146" w14:paraId="589C5C8E" w14:textId="40FEF195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 w:rsidRPr="006A6193">
        <w:rPr>
          <w:rFonts w:ascii="Arial" w:hAnsi="Arial" w:cs="Arial"/>
        </w:rPr>
        <w:t>Ov</w:t>
      </w:r>
      <w:r w:rsidR="0025051B">
        <w:rPr>
          <w:rFonts w:ascii="Arial" w:hAnsi="Arial" w:cs="Arial"/>
        </w:rPr>
        <w:t>aj zapisnik objavit će se na e-O</w:t>
      </w:r>
      <w:r w:rsidRPr="006A6193">
        <w:rPr>
          <w:rFonts w:ascii="Arial" w:hAnsi="Arial" w:cs="Arial"/>
        </w:rPr>
        <w:t>glasnoj ploči suda</w:t>
      </w:r>
      <w:r w:rsidR="00993089">
        <w:rPr>
          <w:rFonts w:ascii="Arial" w:hAnsi="Arial" w:cs="Arial"/>
        </w:rPr>
        <w:t xml:space="preserve"> nakon čega će sud </w:t>
      </w:r>
      <w:r w:rsidR="00413653">
        <w:rPr>
          <w:rFonts w:ascii="Arial" w:hAnsi="Arial" w:cs="Arial"/>
        </w:rPr>
        <w:t>donijeti</w:t>
      </w:r>
      <w:r w:rsidR="00993089">
        <w:rPr>
          <w:rFonts w:ascii="Arial" w:hAnsi="Arial" w:cs="Arial"/>
        </w:rPr>
        <w:t xml:space="preserve"> rješenje </w:t>
      </w:r>
      <w:r w:rsidR="00413653">
        <w:rPr>
          <w:rFonts w:ascii="Arial" w:hAnsi="Arial" w:cs="Arial"/>
        </w:rPr>
        <w:t xml:space="preserve">o </w:t>
      </w:r>
      <w:r w:rsidR="00993089">
        <w:rPr>
          <w:rFonts w:ascii="Arial" w:hAnsi="Arial" w:cs="Arial"/>
        </w:rPr>
        <w:t xml:space="preserve">utvrđenim tražbinama čiji će sastavni dio biti i tablica usklađena sa </w:t>
      </w:r>
      <w:r w:rsidR="000135D5">
        <w:rPr>
          <w:rFonts w:ascii="Arial" w:hAnsi="Arial" w:cs="Arial"/>
        </w:rPr>
        <w:t>očitovanjem</w:t>
      </w:r>
      <w:r w:rsidR="00993089">
        <w:rPr>
          <w:rFonts w:ascii="Arial" w:hAnsi="Arial" w:cs="Arial"/>
        </w:rPr>
        <w:t xml:space="preserve"> od strane povjereni</w:t>
      </w:r>
      <w:r w:rsidR="000135D5">
        <w:rPr>
          <w:rFonts w:ascii="Arial" w:hAnsi="Arial" w:cs="Arial"/>
        </w:rPr>
        <w:t>ce</w:t>
      </w:r>
      <w:r w:rsidR="00413653">
        <w:rPr>
          <w:rFonts w:ascii="Arial" w:hAnsi="Arial" w:cs="Arial"/>
        </w:rPr>
        <w:t>.</w:t>
      </w:r>
    </w:p>
    <w:p w:rsidR="001B2420" w:rsidP="00532146" w:rsidRDefault="001B2420" w14:paraId="790E6F77" w14:textId="77777777">
      <w:pPr>
        <w:jc w:val="both"/>
        <w:rPr>
          <w:rFonts w:ascii="Arial" w:hAnsi="Arial" w:cs="Arial"/>
        </w:rPr>
      </w:pPr>
    </w:p>
    <w:p w:rsidR="00B21A48" w:rsidP="009D37F9" w:rsidRDefault="00532146" w14:paraId="1AE55AFE" w14:textId="5D91D66C">
      <w:pPr>
        <w:jc w:val="both"/>
        <w:rPr>
          <w:rFonts w:asciiTheme="minorHAnsi" w:hAnsiTheme="minorHAnsi" w:cstheme="minorBidi"/>
          <w:sz w:val="22"/>
          <w:szCs w:val="22"/>
          <w:lang w:eastAsia="en-US"/>
        </w:rPr>
      </w:pPr>
      <w:r w:rsidRPr="006A6193">
        <w:rPr>
          <w:rFonts w:ascii="Arial" w:hAnsi="Arial" w:cs="Arial"/>
        </w:rPr>
        <w:t xml:space="preserve"> </w:t>
      </w:r>
      <w:r w:rsidR="00993089">
        <w:rPr>
          <w:rFonts w:ascii="Arial" w:hAnsi="Arial" w:cs="Arial"/>
        </w:rPr>
        <w:tab/>
      </w:r>
      <w:r w:rsidRPr="004C2D6A" w:rsidR="003F5FA4">
        <w:rPr>
          <w:rFonts w:ascii="Arial" w:hAnsi="Arial" w:cs="Arial"/>
        </w:rPr>
        <w:t>Rješenje</w:t>
      </w:r>
      <w:r w:rsidRPr="004C2D6A" w:rsidR="009341FD">
        <w:rPr>
          <w:rFonts w:ascii="Arial" w:hAnsi="Arial" w:cs="Arial"/>
        </w:rPr>
        <w:t xml:space="preserve"> </w:t>
      </w:r>
      <w:r w:rsidRPr="004C2D6A" w:rsidR="003F5FA4">
        <w:rPr>
          <w:rFonts w:ascii="Arial" w:hAnsi="Arial" w:cs="Arial"/>
        </w:rPr>
        <w:t xml:space="preserve">o utvrđenim </w:t>
      </w:r>
      <w:r w:rsidR="000135D5">
        <w:rPr>
          <w:rFonts w:ascii="Arial" w:hAnsi="Arial" w:cs="Arial"/>
        </w:rPr>
        <w:t>tražbinama</w:t>
      </w:r>
      <w:r w:rsidRPr="004C2D6A" w:rsidR="009341FD">
        <w:rPr>
          <w:rFonts w:ascii="Arial" w:hAnsi="Arial" w:cs="Arial"/>
        </w:rPr>
        <w:t xml:space="preserve"> sud će donijeti u pisanom </w:t>
      </w:r>
      <w:proofErr w:type="spellStart"/>
      <w:r w:rsidRPr="004C2D6A" w:rsidR="009341FD">
        <w:rPr>
          <w:rFonts w:ascii="Arial" w:hAnsi="Arial" w:cs="Arial"/>
        </w:rPr>
        <w:t>otpravku</w:t>
      </w:r>
      <w:proofErr w:type="spellEnd"/>
      <w:r w:rsidR="009D37F9">
        <w:rPr>
          <w:rFonts w:ascii="Arial" w:hAnsi="Arial" w:cs="Arial"/>
        </w:rPr>
        <w:t>.</w:t>
      </w:r>
    </w:p>
    <w:p w:rsidRPr="001D2BE1" w:rsidR="00FA6DC6" w:rsidP="00052907" w:rsidRDefault="00FA6DC6" w14:paraId="0F8BA036" w14:textId="77777777">
      <w:pPr>
        <w:jc w:val="both"/>
        <w:rPr>
          <w:rFonts w:ascii="Arial" w:hAnsi="Arial" w:cs="Arial"/>
          <w:lang w:eastAsia="ar-SA"/>
        </w:rPr>
      </w:pPr>
    </w:p>
    <w:p w:rsidR="000A16EB" w:rsidP="000A16EB" w:rsidRDefault="000A16EB" w14:paraId="7A8DFA4D" w14:textId="5F6F2020">
      <w:pPr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Dovršeno u 1</w:t>
      </w:r>
      <w:r w:rsidR="009F3FB3">
        <w:rPr>
          <w:rFonts w:ascii="Arial" w:hAnsi="Arial" w:cs="Arial"/>
        </w:rPr>
        <w:t>0</w:t>
      </w:r>
      <w:r w:rsidR="006257CA">
        <w:rPr>
          <w:rFonts w:ascii="Arial" w:hAnsi="Arial" w:cs="Arial"/>
        </w:rPr>
        <w:t>,</w:t>
      </w:r>
      <w:r w:rsidR="000135D5">
        <w:rPr>
          <w:rFonts w:ascii="Arial" w:hAnsi="Arial" w:cs="Arial"/>
        </w:rPr>
        <w:t>10</w:t>
      </w:r>
      <w:r>
        <w:rPr>
          <w:rFonts w:ascii="Arial" w:hAnsi="Arial" w:cs="Arial"/>
        </w:rPr>
        <w:t xml:space="preserve"> sati.</w:t>
      </w:r>
    </w:p>
    <w:p w:rsidR="00CC5D47" w:rsidP="00CC5D47" w:rsidRDefault="00CC5D47" w14:paraId="1CEC0C1B" w14:textId="77777777">
      <w:pPr>
        <w:rPr>
          <w:rFonts w:ascii="Arial" w:hAnsi="Arial" w:cs="Arial"/>
        </w:rPr>
      </w:pPr>
    </w:p>
    <w:p w:rsidR="00CC5D47" w:rsidP="00CC5D47" w:rsidRDefault="00D439E5" w14:paraId="26991717" w14:textId="13C38EB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Sutkinja                                                                                           Zapisničar </w:t>
      </w:r>
    </w:p>
    <w:p w:rsidR="00D439E5" w:rsidP="00CC5D47" w:rsidRDefault="00D439E5" w14:paraId="60E6F282" w14:textId="77777777">
      <w:pPr>
        <w:jc w:val="right"/>
        <w:rPr>
          <w:rFonts w:ascii="Arial" w:hAnsi="Arial" w:cs="Arial"/>
        </w:rPr>
      </w:pPr>
    </w:p>
    <w:p w:rsidR="00CC5D47" w:rsidP="00CC5D47" w:rsidRDefault="00CC5D47" w14:paraId="5A17986F" w14:textId="440C1E55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CC5D47" w:rsidP="00CC5D47" w:rsidRDefault="00CC5D47" w14:paraId="2FBED7A2" w14:textId="0697A1B8">
      <w:pPr>
        <w:rPr>
          <w:rFonts w:ascii="Arial" w:hAnsi="Arial" w:cs="Arial"/>
        </w:rPr>
      </w:pPr>
    </w:p>
    <w:p w:rsidR="00CC5D47" w:rsidP="00CC5D47" w:rsidRDefault="00D439E5" w14:paraId="476330D3" w14:textId="3B84636C">
      <w:pPr>
        <w:rPr>
          <w:rFonts w:ascii="Arial" w:hAnsi="Arial" w:cs="Arial"/>
        </w:rPr>
      </w:pPr>
      <w:r>
        <w:rPr>
          <w:rFonts w:ascii="Arial" w:hAnsi="Arial" w:cs="Arial"/>
        </w:rPr>
        <w:t>Povjerenik                                                                                                   Dužnik</w:t>
      </w:r>
    </w:p>
    <w:p w:rsidR="00D439E5" w:rsidP="005304B5" w:rsidRDefault="00D439E5" w14:paraId="006FFB62" w14:textId="77777777">
      <w:pPr>
        <w:jc w:val="center"/>
        <w:rPr>
          <w:rFonts w:ascii="Arial" w:hAnsi="Arial" w:cs="Arial"/>
        </w:rPr>
      </w:pPr>
    </w:p>
    <w:p w:rsidR="00D439E5" w:rsidP="005304B5" w:rsidRDefault="00D439E5" w14:paraId="16F261FC" w14:textId="77777777">
      <w:pPr>
        <w:jc w:val="center"/>
        <w:rPr>
          <w:rFonts w:ascii="Arial" w:hAnsi="Arial" w:cs="Arial"/>
        </w:rPr>
      </w:pPr>
    </w:p>
    <w:p w:rsidR="001F5627" w:rsidP="005304B5" w:rsidRDefault="001F5627" w14:paraId="248E2034" w14:textId="46CA02C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Vj</w:t>
      </w:r>
      <w:r w:rsidR="00D439E5">
        <w:rPr>
          <w:rFonts w:ascii="Arial" w:hAnsi="Arial" w:cs="Arial"/>
        </w:rPr>
        <w:t>erovnici</w:t>
      </w:r>
    </w:p>
    <w:p w:rsidR="00D94A55" w:rsidP="0001119D" w:rsidRDefault="00D94A55" w14:paraId="02AD91D1" w14:textId="77777777">
      <w:pPr>
        <w:ind w:left="708"/>
        <w:jc w:val="both"/>
        <w:rPr>
          <w:b/>
        </w:rPr>
      </w:pPr>
    </w:p>
    <w:sectPr w:rsidR="00D94A55" w:rsidSect="00802D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079" w:right="1418" w:bottom="143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16F0C" w:rsidRDefault="00316F0C" w14:paraId="38FCF808" w14:textId="77777777">
      <w:r>
        <w:separator/>
      </w:r>
    </w:p>
  </w:endnote>
  <w:endnote w:type="continuationSeparator" w:id="0">
    <w:p w:rsidR="00316F0C" w:rsidRDefault="00316F0C" w14:paraId="0BEE25A7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10A84" w:rsidRDefault="00810A84" w14:paraId="027D02E4" w14:textId="77777777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10A84" w:rsidRDefault="00810A84" w14:paraId="2C6EBD1E" w14:textId="77777777">
    <w:pPr>
      <w:pStyle w:val="Podnoje"/>
    </w:pPr>
  </w:p>
</w:ftr>
</file>

<file path=word/footer3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10A84" w:rsidRDefault="00810A84" w14:paraId="5EC825B5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16F0C" w:rsidRDefault="00316F0C" w14:paraId="6CAADD6E" w14:textId="77777777">
      <w:r>
        <w:separator/>
      </w:r>
    </w:p>
  </w:footnote>
  <w:footnote w:type="continuationSeparator" w:id="0">
    <w:p w:rsidR="00316F0C" w:rsidRDefault="00316F0C" w14:paraId="2C73D12F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07161" w:rsidP="006F48A4" w:rsidRDefault="00807161" w14:paraId="685FAC7E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59</w:t>
    </w:r>
    <w:r>
      <w:rPr>
        <w:rStyle w:val="Brojstranice"/>
      </w:rPr>
      <w:fldChar w:fldCharType="end"/>
    </w:r>
  </w:p>
  <w:p w:rsidR="00807161" w:rsidRDefault="00807161" w14:paraId="3969537D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977CD" w:rsidP="006977CD" w:rsidRDefault="00807161" w14:paraId="732A7CB0" w14:textId="4D4AC3A3">
    <w:pPr>
      <w:pStyle w:val="Zaglavlje"/>
      <w:tabs>
        <w:tab w:val="clear" w:pos="4536"/>
        <w:tab w:val="center" w:pos="0"/>
      </w:tabs>
      <w:jc w:val="center"/>
      <w:rPr>
        <w:rFonts w:ascii="Arial" w:hAnsi="Arial" w:cs="Arial"/>
        <w:lang w:val="hr-HR"/>
      </w:rPr>
    </w:pPr>
    <w:r w:rsidRPr="00D94A55">
      <w:rPr>
        <w:rFonts w:ascii="Arial" w:hAnsi="Arial" w:cs="Arial"/>
      </w:rPr>
      <w:fldChar w:fldCharType="begin"/>
    </w:r>
    <w:r w:rsidRPr="00D94A55">
      <w:rPr>
        <w:rFonts w:ascii="Arial" w:hAnsi="Arial" w:cs="Arial"/>
      </w:rPr>
      <w:instrText xml:space="preserve"> PAGE   \* MERGEFORMAT </w:instrText>
    </w:r>
    <w:r w:rsidRPr="00D94A55">
      <w:rPr>
        <w:rFonts w:ascii="Arial" w:hAnsi="Arial" w:cs="Arial"/>
      </w:rPr>
      <w:fldChar w:fldCharType="separate"/>
    </w:r>
    <w:r w:rsidR="007B35D3">
      <w:rPr>
        <w:rFonts w:ascii="Arial" w:hAnsi="Arial" w:cs="Arial"/>
        <w:noProof/>
      </w:rPr>
      <w:t>16</w:t>
    </w:r>
    <w:r w:rsidRPr="00D94A55">
      <w:rPr>
        <w:rFonts w:ascii="Arial" w:hAnsi="Arial" w:cs="Arial"/>
      </w:rPr>
      <w:fldChar w:fldCharType="end"/>
    </w:r>
  </w:p>
  <w:p w:rsidR="00807161" w:rsidP="006977CD" w:rsidRDefault="00807161" w14:paraId="64F4FF78" w14:textId="35DAC3EE">
    <w:pPr>
      <w:pStyle w:val="Zaglavlje"/>
      <w:jc w:val="right"/>
      <w:rPr>
        <w:rFonts w:ascii="Arial" w:hAnsi="Arial" w:cs="Arial"/>
        <w:lang w:val="hr-HR"/>
      </w:rPr>
    </w:pPr>
    <w:r>
      <w:rPr>
        <w:rFonts w:ascii="Arial" w:hAnsi="Arial" w:cs="Arial"/>
        <w:lang w:val="hr-HR"/>
      </w:rPr>
      <w:t>Poslovni broj:</w:t>
    </w:r>
    <w:r w:rsidRPr="00D94A55">
      <w:rPr>
        <w:rFonts w:ascii="Arial" w:hAnsi="Arial" w:cs="Arial"/>
        <w:lang w:val="hr-HR"/>
      </w:rPr>
      <w:t xml:space="preserve"> </w:t>
    </w:r>
    <w:r w:rsidRPr="00F532E9" w:rsidR="00F532E9">
      <w:rPr>
        <w:rFonts w:ascii="Arial" w:hAnsi="Arial" w:cs="Arial"/>
        <w:lang w:val="hr-HR"/>
      </w:rPr>
      <w:t>St-411/2025-2</w:t>
    </w:r>
    <w:r w:rsidR="00810A84">
      <w:rPr>
        <w:rFonts w:ascii="Arial" w:hAnsi="Arial" w:cs="Arial"/>
        <w:lang w:val="hr-HR"/>
      </w:rPr>
      <w:t>4</w:t>
    </w:r>
  </w:p>
  <w:p w:rsidRPr="00D94A55" w:rsidR="00807161" w:rsidRDefault="00807161" w14:paraId="25F98519" w14:textId="77777777">
    <w:pPr>
      <w:pStyle w:val="Zaglavlje"/>
      <w:jc w:val="center"/>
      <w:rPr>
        <w:rFonts w:ascii="Arial" w:hAnsi="Arial" w:cs="Arial"/>
        <w:lang w:val="hr-HR"/>
      </w:rPr>
    </w:pPr>
    <w:r w:rsidRPr="00D94A55">
      <w:rPr>
        <w:rFonts w:ascii="Arial" w:hAnsi="Arial" w:cs="Arial"/>
        <w:lang w:val="hr-HR"/>
      </w:rPr>
      <w:t xml:space="preserve">                  </w:t>
    </w:r>
  </w:p>
  <w:p w:rsidRPr="007B61CB" w:rsidR="00807161" w:rsidP="00701609" w:rsidRDefault="00807161" w14:paraId="7073D623" w14:textId="77777777"/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10A84" w:rsidRDefault="00810A84" w14:paraId="2636188E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785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5" w:hanging="360"/>
      </w:pPr>
      <w:rPr>
        <w:rFonts w:ascii="Wingdings" w:hAnsi="Wingdings"/>
      </w:rPr>
    </w:lvl>
  </w:abstractNum>
  <w:abstractNum w:abstractNumId="4">
    <w:nsid w:val="00000005"/>
    <w:multiLevelType w:val="multilevel"/>
    <w:tmpl w:val="00000005"/>
    <w:name w:val="WW8Num5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>
    <w:nsid w:val="00000009"/>
    <w:multiLevelType w:val="multilevel"/>
    <w:tmpl w:val="00000009"/>
    <w:name w:val="WW8Num9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Num22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1">
    <w:nsid w:val="14A242C6"/>
    <w:multiLevelType w:val="hybridMultilevel"/>
    <w:tmpl w:val="111802B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2BE6786"/>
    <w:multiLevelType w:val="hybridMultilevel"/>
    <w:tmpl w:val="24287ACA"/>
    <w:lvl w:ilvl="0" w:tplc="F9024410">
      <w:start w:val="1"/>
      <w:numFmt w:val="decimal"/>
      <w:lvlText w:val="%1."/>
      <w:lvlJc w:val="left"/>
      <w:pPr>
        <w:ind w:left="360" w:hanging="360"/>
      </w:pPr>
      <w:rPr>
        <w:rFonts w:ascii="Arial" w:hAnsi="Arial" w:eastAsia="Times New Roman" w:cs="Arial"/>
        <w:b w:val="false"/>
        <w:i w:val="false"/>
        <w:color w:val="auto"/>
        <w:sz w:val="24"/>
        <w:szCs w:val="24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3DEF3845"/>
    <w:multiLevelType w:val="hybridMultilevel"/>
    <w:tmpl w:val="15083322"/>
    <w:lvl w:ilvl="0" w:tplc="5770E0F8">
      <w:start w:val="108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E7E4D5A"/>
    <w:multiLevelType w:val="hybridMultilevel"/>
    <w:tmpl w:val="68120A86"/>
    <w:lvl w:ilvl="0" w:tplc="EAF2F3BE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13"/>
  </w:num>
  <w:num w:numId="3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3"/>
  </w:num>
  <w:num w:numId="6">
    <w:abstractNumId w:val="14"/>
  </w:num>
  <w:numIdMacAtCleanup w:val="3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228"/>
  <w:hideGrammaticalErrors/>
  <w:proofState w:spelling="clean" w:grammar="clean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37C5"/>
    <w:rsid w:val="00000932"/>
    <w:rsid w:val="00002887"/>
    <w:rsid w:val="00002DA7"/>
    <w:rsid w:val="0000410F"/>
    <w:rsid w:val="000066C9"/>
    <w:rsid w:val="0001119D"/>
    <w:rsid w:val="000135D5"/>
    <w:rsid w:val="00013BD1"/>
    <w:rsid w:val="000143BF"/>
    <w:rsid w:val="0001489A"/>
    <w:rsid w:val="00014C7E"/>
    <w:rsid w:val="00016640"/>
    <w:rsid w:val="00016C1C"/>
    <w:rsid w:val="00016CDB"/>
    <w:rsid w:val="00017DD9"/>
    <w:rsid w:val="00020851"/>
    <w:rsid w:val="00020E57"/>
    <w:rsid w:val="000259D3"/>
    <w:rsid w:val="00026AF0"/>
    <w:rsid w:val="0002743C"/>
    <w:rsid w:val="0002793D"/>
    <w:rsid w:val="00027BAE"/>
    <w:rsid w:val="00027DB7"/>
    <w:rsid w:val="00027F50"/>
    <w:rsid w:val="000300D4"/>
    <w:rsid w:val="00030AB4"/>
    <w:rsid w:val="0003145B"/>
    <w:rsid w:val="00033829"/>
    <w:rsid w:val="0003384A"/>
    <w:rsid w:val="000363FD"/>
    <w:rsid w:val="000370AA"/>
    <w:rsid w:val="00037170"/>
    <w:rsid w:val="000400BE"/>
    <w:rsid w:val="000404D0"/>
    <w:rsid w:val="00040F72"/>
    <w:rsid w:val="00041199"/>
    <w:rsid w:val="0004342D"/>
    <w:rsid w:val="00043960"/>
    <w:rsid w:val="00044AA8"/>
    <w:rsid w:val="00044C32"/>
    <w:rsid w:val="0004542F"/>
    <w:rsid w:val="00047577"/>
    <w:rsid w:val="00047CE1"/>
    <w:rsid w:val="00047EA8"/>
    <w:rsid w:val="0005080C"/>
    <w:rsid w:val="00052849"/>
    <w:rsid w:val="00052907"/>
    <w:rsid w:val="0005396D"/>
    <w:rsid w:val="00054F7D"/>
    <w:rsid w:val="00055C40"/>
    <w:rsid w:val="00055E39"/>
    <w:rsid w:val="000572EC"/>
    <w:rsid w:val="00057DE1"/>
    <w:rsid w:val="00060CBC"/>
    <w:rsid w:val="00062F9A"/>
    <w:rsid w:val="000644ED"/>
    <w:rsid w:val="000657BD"/>
    <w:rsid w:val="0006631F"/>
    <w:rsid w:val="00070A6D"/>
    <w:rsid w:val="00070EFC"/>
    <w:rsid w:val="00072D98"/>
    <w:rsid w:val="00073D09"/>
    <w:rsid w:val="000756D2"/>
    <w:rsid w:val="00075850"/>
    <w:rsid w:val="000770B1"/>
    <w:rsid w:val="00077334"/>
    <w:rsid w:val="00077399"/>
    <w:rsid w:val="000773AC"/>
    <w:rsid w:val="000816D7"/>
    <w:rsid w:val="00081B68"/>
    <w:rsid w:val="000843FE"/>
    <w:rsid w:val="00085034"/>
    <w:rsid w:val="00090286"/>
    <w:rsid w:val="0009128F"/>
    <w:rsid w:val="00092CA7"/>
    <w:rsid w:val="00092D0C"/>
    <w:rsid w:val="00093A05"/>
    <w:rsid w:val="00093A0F"/>
    <w:rsid w:val="00093B93"/>
    <w:rsid w:val="00094C35"/>
    <w:rsid w:val="00097546"/>
    <w:rsid w:val="00097C1B"/>
    <w:rsid w:val="000A085F"/>
    <w:rsid w:val="000A0F8F"/>
    <w:rsid w:val="000A12DA"/>
    <w:rsid w:val="000A16EB"/>
    <w:rsid w:val="000A1BFF"/>
    <w:rsid w:val="000A209D"/>
    <w:rsid w:val="000A26A4"/>
    <w:rsid w:val="000A352D"/>
    <w:rsid w:val="000A3928"/>
    <w:rsid w:val="000A456E"/>
    <w:rsid w:val="000A4FAF"/>
    <w:rsid w:val="000A527B"/>
    <w:rsid w:val="000A58CF"/>
    <w:rsid w:val="000A604F"/>
    <w:rsid w:val="000B007E"/>
    <w:rsid w:val="000B3427"/>
    <w:rsid w:val="000B44FF"/>
    <w:rsid w:val="000B62C3"/>
    <w:rsid w:val="000C20F1"/>
    <w:rsid w:val="000C250F"/>
    <w:rsid w:val="000C272E"/>
    <w:rsid w:val="000C2778"/>
    <w:rsid w:val="000C42AA"/>
    <w:rsid w:val="000C520B"/>
    <w:rsid w:val="000C6DC7"/>
    <w:rsid w:val="000C79CA"/>
    <w:rsid w:val="000D20C8"/>
    <w:rsid w:val="000D29D9"/>
    <w:rsid w:val="000D40A8"/>
    <w:rsid w:val="000D652B"/>
    <w:rsid w:val="000E0160"/>
    <w:rsid w:val="000E0A05"/>
    <w:rsid w:val="000E17FE"/>
    <w:rsid w:val="000E414B"/>
    <w:rsid w:val="000E45BD"/>
    <w:rsid w:val="000E542F"/>
    <w:rsid w:val="000E5474"/>
    <w:rsid w:val="000E547C"/>
    <w:rsid w:val="000E58B9"/>
    <w:rsid w:val="000E64ED"/>
    <w:rsid w:val="000E7883"/>
    <w:rsid w:val="000F4FFC"/>
    <w:rsid w:val="000F54D2"/>
    <w:rsid w:val="000F5EFF"/>
    <w:rsid w:val="000F6AD4"/>
    <w:rsid w:val="000F7D54"/>
    <w:rsid w:val="001008E3"/>
    <w:rsid w:val="00101E37"/>
    <w:rsid w:val="00103039"/>
    <w:rsid w:val="0010398A"/>
    <w:rsid w:val="001042B2"/>
    <w:rsid w:val="00104E98"/>
    <w:rsid w:val="00105D5C"/>
    <w:rsid w:val="001063A0"/>
    <w:rsid w:val="00107099"/>
    <w:rsid w:val="00110C7E"/>
    <w:rsid w:val="00111495"/>
    <w:rsid w:val="001114F7"/>
    <w:rsid w:val="00112FEB"/>
    <w:rsid w:val="001139E7"/>
    <w:rsid w:val="001139FB"/>
    <w:rsid w:val="00114CAF"/>
    <w:rsid w:val="00115B86"/>
    <w:rsid w:val="0011639E"/>
    <w:rsid w:val="001175DF"/>
    <w:rsid w:val="0012040D"/>
    <w:rsid w:val="001212CA"/>
    <w:rsid w:val="00122005"/>
    <w:rsid w:val="00122B3F"/>
    <w:rsid w:val="00122C8D"/>
    <w:rsid w:val="00124E21"/>
    <w:rsid w:val="0012506D"/>
    <w:rsid w:val="00125D76"/>
    <w:rsid w:val="00126B15"/>
    <w:rsid w:val="00130404"/>
    <w:rsid w:val="00130A9F"/>
    <w:rsid w:val="00130BC3"/>
    <w:rsid w:val="00132782"/>
    <w:rsid w:val="0013284B"/>
    <w:rsid w:val="00132AA5"/>
    <w:rsid w:val="00134283"/>
    <w:rsid w:val="00136E27"/>
    <w:rsid w:val="00137B3D"/>
    <w:rsid w:val="00140910"/>
    <w:rsid w:val="001421A7"/>
    <w:rsid w:val="001422D7"/>
    <w:rsid w:val="001428AD"/>
    <w:rsid w:val="00143303"/>
    <w:rsid w:val="001436F8"/>
    <w:rsid w:val="00143DF4"/>
    <w:rsid w:val="00144C68"/>
    <w:rsid w:val="001451F8"/>
    <w:rsid w:val="00145E2D"/>
    <w:rsid w:val="0014634D"/>
    <w:rsid w:val="001466F7"/>
    <w:rsid w:val="00146E7F"/>
    <w:rsid w:val="001516A2"/>
    <w:rsid w:val="001545EA"/>
    <w:rsid w:val="0015520C"/>
    <w:rsid w:val="001554D6"/>
    <w:rsid w:val="00156390"/>
    <w:rsid w:val="0016016C"/>
    <w:rsid w:val="00160633"/>
    <w:rsid w:val="001611A2"/>
    <w:rsid w:val="0016222C"/>
    <w:rsid w:val="00163019"/>
    <w:rsid w:val="001637F8"/>
    <w:rsid w:val="00163D2A"/>
    <w:rsid w:val="00165F5F"/>
    <w:rsid w:val="00167021"/>
    <w:rsid w:val="001670D9"/>
    <w:rsid w:val="0016723E"/>
    <w:rsid w:val="001678BB"/>
    <w:rsid w:val="00170156"/>
    <w:rsid w:val="001705C3"/>
    <w:rsid w:val="0017290A"/>
    <w:rsid w:val="00172AF7"/>
    <w:rsid w:val="00172F33"/>
    <w:rsid w:val="001737F8"/>
    <w:rsid w:val="0017452E"/>
    <w:rsid w:val="00174DDB"/>
    <w:rsid w:val="00176338"/>
    <w:rsid w:val="00176433"/>
    <w:rsid w:val="001774E9"/>
    <w:rsid w:val="00177898"/>
    <w:rsid w:val="0018041A"/>
    <w:rsid w:val="00180490"/>
    <w:rsid w:val="00180557"/>
    <w:rsid w:val="00180AA9"/>
    <w:rsid w:val="001815C8"/>
    <w:rsid w:val="00181A0D"/>
    <w:rsid w:val="00181E04"/>
    <w:rsid w:val="00184B8F"/>
    <w:rsid w:val="00185975"/>
    <w:rsid w:val="0019050B"/>
    <w:rsid w:val="00190AA6"/>
    <w:rsid w:val="00190E1B"/>
    <w:rsid w:val="0019151D"/>
    <w:rsid w:val="00191D8D"/>
    <w:rsid w:val="0019321D"/>
    <w:rsid w:val="001969A7"/>
    <w:rsid w:val="00197139"/>
    <w:rsid w:val="0019752C"/>
    <w:rsid w:val="00197746"/>
    <w:rsid w:val="001A0170"/>
    <w:rsid w:val="001A054F"/>
    <w:rsid w:val="001A07DD"/>
    <w:rsid w:val="001A1585"/>
    <w:rsid w:val="001A198F"/>
    <w:rsid w:val="001A1D6D"/>
    <w:rsid w:val="001A5DF4"/>
    <w:rsid w:val="001A6201"/>
    <w:rsid w:val="001A6B8B"/>
    <w:rsid w:val="001B004A"/>
    <w:rsid w:val="001B076D"/>
    <w:rsid w:val="001B0DF0"/>
    <w:rsid w:val="001B0E56"/>
    <w:rsid w:val="001B2125"/>
    <w:rsid w:val="001B2420"/>
    <w:rsid w:val="001B44EA"/>
    <w:rsid w:val="001B4CBB"/>
    <w:rsid w:val="001B7C31"/>
    <w:rsid w:val="001C283D"/>
    <w:rsid w:val="001C4693"/>
    <w:rsid w:val="001C5172"/>
    <w:rsid w:val="001C6F80"/>
    <w:rsid w:val="001C7F5B"/>
    <w:rsid w:val="001D096A"/>
    <w:rsid w:val="001D10C8"/>
    <w:rsid w:val="001D10FF"/>
    <w:rsid w:val="001D2BE1"/>
    <w:rsid w:val="001D33F9"/>
    <w:rsid w:val="001D4138"/>
    <w:rsid w:val="001D5C01"/>
    <w:rsid w:val="001D6B54"/>
    <w:rsid w:val="001D7047"/>
    <w:rsid w:val="001D726A"/>
    <w:rsid w:val="001E0CB7"/>
    <w:rsid w:val="001E0CD9"/>
    <w:rsid w:val="001E196B"/>
    <w:rsid w:val="001E1C05"/>
    <w:rsid w:val="001E1C8A"/>
    <w:rsid w:val="001E3CE9"/>
    <w:rsid w:val="001E4014"/>
    <w:rsid w:val="001E4C49"/>
    <w:rsid w:val="001E4D5E"/>
    <w:rsid w:val="001E71E7"/>
    <w:rsid w:val="001E747B"/>
    <w:rsid w:val="001E75FC"/>
    <w:rsid w:val="001F133E"/>
    <w:rsid w:val="001F2DAF"/>
    <w:rsid w:val="001F3265"/>
    <w:rsid w:val="001F5627"/>
    <w:rsid w:val="001F591C"/>
    <w:rsid w:val="001F61E7"/>
    <w:rsid w:val="001F6345"/>
    <w:rsid w:val="001F6664"/>
    <w:rsid w:val="00201BE3"/>
    <w:rsid w:val="00203CD5"/>
    <w:rsid w:val="00203D66"/>
    <w:rsid w:val="00204036"/>
    <w:rsid w:val="0020455B"/>
    <w:rsid w:val="00206C93"/>
    <w:rsid w:val="00207043"/>
    <w:rsid w:val="002075BF"/>
    <w:rsid w:val="00211053"/>
    <w:rsid w:val="00211E46"/>
    <w:rsid w:val="00212F71"/>
    <w:rsid w:val="002142C7"/>
    <w:rsid w:val="00217F8E"/>
    <w:rsid w:val="0022025C"/>
    <w:rsid w:val="0022029C"/>
    <w:rsid w:val="0022031D"/>
    <w:rsid w:val="00220F22"/>
    <w:rsid w:val="00220F94"/>
    <w:rsid w:val="00221950"/>
    <w:rsid w:val="00223C8E"/>
    <w:rsid w:val="00223E1E"/>
    <w:rsid w:val="0022427D"/>
    <w:rsid w:val="00225AA9"/>
    <w:rsid w:val="00225D38"/>
    <w:rsid w:val="00225EF9"/>
    <w:rsid w:val="00232CE2"/>
    <w:rsid w:val="002330F9"/>
    <w:rsid w:val="00233822"/>
    <w:rsid w:val="002342C6"/>
    <w:rsid w:val="0023464C"/>
    <w:rsid w:val="00234892"/>
    <w:rsid w:val="00235DE3"/>
    <w:rsid w:val="002369CF"/>
    <w:rsid w:val="00236BE5"/>
    <w:rsid w:val="002378D3"/>
    <w:rsid w:val="002409B1"/>
    <w:rsid w:val="002412CD"/>
    <w:rsid w:val="0024146F"/>
    <w:rsid w:val="0024152B"/>
    <w:rsid w:val="00242EF9"/>
    <w:rsid w:val="002436F8"/>
    <w:rsid w:val="00243E75"/>
    <w:rsid w:val="0024452F"/>
    <w:rsid w:val="002461D2"/>
    <w:rsid w:val="00247537"/>
    <w:rsid w:val="0025051B"/>
    <w:rsid w:val="002517B5"/>
    <w:rsid w:val="00251F0D"/>
    <w:rsid w:val="002528D7"/>
    <w:rsid w:val="00252989"/>
    <w:rsid w:val="002533BC"/>
    <w:rsid w:val="00254BA5"/>
    <w:rsid w:val="00255E14"/>
    <w:rsid w:val="002561CD"/>
    <w:rsid w:val="002562E7"/>
    <w:rsid w:val="00256B19"/>
    <w:rsid w:val="00257D2C"/>
    <w:rsid w:val="0026132E"/>
    <w:rsid w:val="002623A9"/>
    <w:rsid w:val="0026351D"/>
    <w:rsid w:val="0026489A"/>
    <w:rsid w:val="00264D59"/>
    <w:rsid w:val="00264E8C"/>
    <w:rsid w:val="00265ECF"/>
    <w:rsid w:val="00266231"/>
    <w:rsid w:val="002675EC"/>
    <w:rsid w:val="00270580"/>
    <w:rsid w:val="00270E2E"/>
    <w:rsid w:val="00271CF2"/>
    <w:rsid w:val="00271D00"/>
    <w:rsid w:val="0027455A"/>
    <w:rsid w:val="0027562A"/>
    <w:rsid w:val="00275B64"/>
    <w:rsid w:val="00275CB7"/>
    <w:rsid w:val="00276620"/>
    <w:rsid w:val="00276717"/>
    <w:rsid w:val="00276F34"/>
    <w:rsid w:val="00280D3C"/>
    <w:rsid w:val="00282DB0"/>
    <w:rsid w:val="00283484"/>
    <w:rsid w:val="002858A6"/>
    <w:rsid w:val="00285AA5"/>
    <w:rsid w:val="00285E4D"/>
    <w:rsid w:val="002916F3"/>
    <w:rsid w:val="00291B9C"/>
    <w:rsid w:val="00291D8A"/>
    <w:rsid w:val="0029214C"/>
    <w:rsid w:val="0029332B"/>
    <w:rsid w:val="00293C30"/>
    <w:rsid w:val="002951EB"/>
    <w:rsid w:val="002953EE"/>
    <w:rsid w:val="002966F8"/>
    <w:rsid w:val="00296C55"/>
    <w:rsid w:val="002A0075"/>
    <w:rsid w:val="002A0790"/>
    <w:rsid w:val="002A090F"/>
    <w:rsid w:val="002A1603"/>
    <w:rsid w:val="002A2A8C"/>
    <w:rsid w:val="002A3AE3"/>
    <w:rsid w:val="002A66E0"/>
    <w:rsid w:val="002A67C3"/>
    <w:rsid w:val="002A6ECB"/>
    <w:rsid w:val="002B247E"/>
    <w:rsid w:val="002B2CE2"/>
    <w:rsid w:val="002B6D3F"/>
    <w:rsid w:val="002C17FF"/>
    <w:rsid w:val="002C1AB3"/>
    <w:rsid w:val="002C21C0"/>
    <w:rsid w:val="002C227C"/>
    <w:rsid w:val="002C281A"/>
    <w:rsid w:val="002C41C5"/>
    <w:rsid w:val="002C4729"/>
    <w:rsid w:val="002C4D4F"/>
    <w:rsid w:val="002C5EB1"/>
    <w:rsid w:val="002C62A4"/>
    <w:rsid w:val="002C7705"/>
    <w:rsid w:val="002C7DFE"/>
    <w:rsid w:val="002D19CC"/>
    <w:rsid w:val="002D3D64"/>
    <w:rsid w:val="002D3DBC"/>
    <w:rsid w:val="002D43E1"/>
    <w:rsid w:val="002D45E3"/>
    <w:rsid w:val="002D56BB"/>
    <w:rsid w:val="002D56CE"/>
    <w:rsid w:val="002D5759"/>
    <w:rsid w:val="002D576D"/>
    <w:rsid w:val="002D6278"/>
    <w:rsid w:val="002D6373"/>
    <w:rsid w:val="002E077D"/>
    <w:rsid w:val="002E143B"/>
    <w:rsid w:val="002E16F3"/>
    <w:rsid w:val="002E48CE"/>
    <w:rsid w:val="002E5113"/>
    <w:rsid w:val="002E7F6F"/>
    <w:rsid w:val="002F13DA"/>
    <w:rsid w:val="002F1F07"/>
    <w:rsid w:val="002F21B5"/>
    <w:rsid w:val="002F23CA"/>
    <w:rsid w:val="002F4495"/>
    <w:rsid w:val="00300810"/>
    <w:rsid w:val="00300CEE"/>
    <w:rsid w:val="0030209F"/>
    <w:rsid w:val="00304517"/>
    <w:rsid w:val="00304CCA"/>
    <w:rsid w:val="00304D76"/>
    <w:rsid w:val="00307383"/>
    <w:rsid w:val="003100B4"/>
    <w:rsid w:val="00310986"/>
    <w:rsid w:val="00311073"/>
    <w:rsid w:val="00313F98"/>
    <w:rsid w:val="00314DBC"/>
    <w:rsid w:val="0031563F"/>
    <w:rsid w:val="00315947"/>
    <w:rsid w:val="00316917"/>
    <w:rsid w:val="00316F0C"/>
    <w:rsid w:val="0031706A"/>
    <w:rsid w:val="00317192"/>
    <w:rsid w:val="00321928"/>
    <w:rsid w:val="00321A7D"/>
    <w:rsid w:val="00321D8C"/>
    <w:rsid w:val="00322EE3"/>
    <w:rsid w:val="00323643"/>
    <w:rsid w:val="00323D5A"/>
    <w:rsid w:val="003273D2"/>
    <w:rsid w:val="00327B99"/>
    <w:rsid w:val="00330468"/>
    <w:rsid w:val="00331A7E"/>
    <w:rsid w:val="00333FD9"/>
    <w:rsid w:val="00334FFA"/>
    <w:rsid w:val="00337F93"/>
    <w:rsid w:val="00340E1C"/>
    <w:rsid w:val="00340E2C"/>
    <w:rsid w:val="00341676"/>
    <w:rsid w:val="003420C3"/>
    <w:rsid w:val="0034382D"/>
    <w:rsid w:val="00343E51"/>
    <w:rsid w:val="00346D9B"/>
    <w:rsid w:val="00347D15"/>
    <w:rsid w:val="003500F1"/>
    <w:rsid w:val="00351696"/>
    <w:rsid w:val="00351E84"/>
    <w:rsid w:val="00354399"/>
    <w:rsid w:val="00355090"/>
    <w:rsid w:val="00356D90"/>
    <w:rsid w:val="00357C53"/>
    <w:rsid w:val="00357F00"/>
    <w:rsid w:val="00360086"/>
    <w:rsid w:val="003613A1"/>
    <w:rsid w:val="00362AB9"/>
    <w:rsid w:val="003632A2"/>
    <w:rsid w:val="00363996"/>
    <w:rsid w:val="003643E1"/>
    <w:rsid w:val="00365DBD"/>
    <w:rsid w:val="003701CD"/>
    <w:rsid w:val="00370302"/>
    <w:rsid w:val="00371561"/>
    <w:rsid w:val="00371AC6"/>
    <w:rsid w:val="003722A0"/>
    <w:rsid w:val="003733EE"/>
    <w:rsid w:val="003742B5"/>
    <w:rsid w:val="003753CF"/>
    <w:rsid w:val="003755A8"/>
    <w:rsid w:val="00376DDE"/>
    <w:rsid w:val="0038031A"/>
    <w:rsid w:val="00380E40"/>
    <w:rsid w:val="0038294E"/>
    <w:rsid w:val="00385C89"/>
    <w:rsid w:val="00391115"/>
    <w:rsid w:val="003917FE"/>
    <w:rsid w:val="00391B0C"/>
    <w:rsid w:val="0039275C"/>
    <w:rsid w:val="003949F1"/>
    <w:rsid w:val="0039528A"/>
    <w:rsid w:val="003955EC"/>
    <w:rsid w:val="00395C53"/>
    <w:rsid w:val="00395DDA"/>
    <w:rsid w:val="003A2D6C"/>
    <w:rsid w:val="003A3079"/>
    <w:rsid w:val="003A394C"/>
    <w:rsid w:val="003A5601"/>
    <w:rsid w:val="003A62D2"/>
    <w:rsid w:val="003A6E47"/>
    <w:rsid w:val="003B0E41"/>
    <w:rsid w:val="003B1415"/>
    <w:rsid w:val="003B5F58"/>
    <w:rsid w:val="003B6100"/>
    <w:rsid w:val="003B7710"/>
    <w:rsid w:val="003C08C6"/>
    <w:rsid w:val="003C21A8"/>
    <w:rsid w:val="003C3C26"/>
    <w:rsid w:val="003C466D"/>
    <w:rsid w:val="003C4D06"/>
    <w:rsid w:val="003C6644"/>
    <w:rsid w:val="003C6695"/>
    <w:rsid w:val="003C7194"/>
    <w:rsid w:val="003C7835"/>
    <w:rsid w:val="003D01D8"/>
    <w:rsid w:val="003D101E"/>
    <w:rsid w:val="003D428B"/>
    <w:rsid w:val="003D4542"/>
    <w:rsid w:val="003D49AC"/>
    <w:rsid w:val="003D4CE7"/>
    <w:rsid w:val="003D58C4"/>
    <w:rsid w:val="003D65AF"/>
    <w:rsid w:val="003D770B"/>
    <w:rsid w:val="003D7AD6"/>
    <w:rsid w:val="003D7C13"/>
    <w:rsid w:val="003E08E5"/>
    <w:rsid w:val="003E1389"/>
    <w:rsid w:val="003E147C"/>
    <w:rsid w:val="003E432E"/>
    <w:rsid w:val="003E4C16"/>
    <w:rsid w:val="003E675B"/>
    <w:rsid w:val="003E7FB4"/>
    <w:rsid w:val="003F1608"/>
    <w:rsid w:val="003F5FA4"/>
    <w:rsid w:val="003F62CF"/>
    <w:rsid w:val="003F6EA7"/>
    <w:rsid w:val="003F715F"/>
    <w:rsid w:val="00402938"/>
    <w:rsid w:val="0040582E"/>
    <w:rsid w:val="00405A60"/>
    <w:rsid w:val="004064F8"/>
    <w:rsid w:val="0040713A"/>
    <w:rsid w:val="00410444"/>
    <w:rsid w:val="00411858"/>
    <w:rsid w:val="00412939"/>
    <w:rsid w:val="00412A27"/>
    <w:rsid w:val="00413653"/>
    <w:rsid w:val="00414258"/>
    <w:rsid w:val="00414FA2"/>
    <w:rsid w:val="00417275"/>
    <w:rsid w:val="00417E13"/>
    <w:rsid w:val="00417E45"/>
    <w:rsid w:val="00421ACA"/>
    <w:rsid w:val="00422352"/>
    <w:rsid w:val="004235C4"/>
    <w:rsid w:val="00423736"/>
    <w:rsid w:val="004242D0"/>
    <w:rsid w:val="00424B0C"/>
    <w:rsid w:val="004253F4"/>
    <w:rsid w:val="004266C7"/>
    <w:rsid w:val="00427592"/>
    <w:rsid w:val="004301F0"/>
    <w:rsid w:val="004311F1"/>
    <w:rsid w:val="00431DDE"/>
    <w:rsid w:val="00433EED"/>
    <w:rsid w:val="00433F81"/>
    <w:rsid w:val="00435257"/>
    <w:rsid w:val="00435710"/>
    <w:rsid w:val="0043585A"/>
    <w:rsid w:val="0043679D"/>
    <w:rsid w:val="004370B8"/>
    <w:rsid w:val="00437419"/>
    <w:rsid w:val="00437A7D"/>
    <w:rsid w:val="004402A3"/>
    <w:rsid w:val="00440545"/>
    <w:rsid w:val="00441FDF"/>
    <w:rsid w:val="0044206A"/>
    <w:rsid w:val="00445305"/>
    <w:rsid w:val="00446838"/>
    <w:rsid w:val="00450A2C"/>
    <w:rsid w:val="00450E7F"/>
    <w:rsid w:val="00450E9B"/>
    <w:rsid w:val="00451DB7"/>
    <w:rsid w:val="00452229"/>
    <w:rsid w:val="00452462"/>
    <w:rsid w:val="00454368"/>
    <w:rsid w:val="00454880"/>
    <w:rsid w:val="0046127A"/>
    <w:rsid w:val="004627DC"/>
    <w:rsid w:val="00463FE6"/>
    <w:rsid w:val="00464FC0"/>
    <w:rsid w:val="00465051"/>
    <w:rsid w:val="00465526"/>
    <w:rsid w:val="0046562D"/>
    <w:rsid w:val="00467729"/>
    <w:rsid w:val="004678C0"/>
    <w:rsid w:val="00472198"/>
    <w:rsid w:val="0047277A"/>
    <w:rsid w:val="00473042"/>
    <w:rsid w:val="0047497D"/>
    <w:rsid w:val="00475BD5"/>
    <w:rsid w:val="00477183"/>
    <w:rsid w:val="0048018C"/>
    <w:rsid w:val="004806AD"/>
    <w:rsid w:val="00480E2C"/>
    <w:rsid w:val="0048127F"/>
    <w:rsid w:val="004818F9"/>
    <w:rsid w:val="00484C27"/>
    <w:rsid w:val="00485A28"/>
    <w:rsid w:val="00487A3C"/>
    <w:rsid w:val="00487B79"/>
    <w:rsid w:val="004909CE"/>
    <w:rsid w:val="00491C52"/>
    <w:rsid w:val="004925F8"/>
    <w:rsid w:val="0049342A"/>
    <w:rsid w:val="00493E5E"/>
    <w:rsid w:val="00494159"/>
    <w:rsid w:val="0049543B"/>
    <w:rsid w:val="004967FC"/>
    <w:rsid w:val="0049687C"/>
    <w:rsid w:val="00496A78"/>
    <w:rsid w:val="00497410"/>
    <w:rsid w:val="004974FF"/>
    <w:rsid w:val="004A0F00"/>
    <w:rsid w:val="004A0FA8"/>
    <w:rsid w:val="004A597A"/>
    <w:rsid w:val="004A77CB"/>
    <w:rsid w:val="004B5F57"/>
    <w:rsid w:val="004B62D0"/>
    <w:rsid w:val="004B63E1"/>
    <w:rsid w:val="004B6645"/>
    <w:rsid w:val="004B6685"/>
    <w:rsid w:val="004B677D"/>
    <w:rsid w:val="004C036C"/>
    <w:rsid w:val="004C05B4"/>
    <w:rsid w:val="004C0CAE"/>
    <w:rsid w:val="004C16EA"/>
    <w:rsid w:val="004C2D6A"/>
    <w:rsid w:val="004C3897"/>
    <w:rsid w:val="004D09E1"/>
    <w:rsid w:val="004D487B"/>
    <w:rsid w:val="004D5194"/>
    <w:rsid w:val="004D55B8"/>
    <w:rsid w:val="004D6ADA"/>
    <w:rsid w:val="004E2031"/>
    <w:rsid w:val="004E2A40"/>
    <w:rsid w:val="004E3FD6"/>
    <w:rsid w:val="004E5065"/>
    <w:rsid w:val="004E6C76"/>
    <w:rsid w:val="004F05BD"/>
    <w:rsid w:val="004F19F7"/>
    <w:rsid w:val="004F3341"/>
    <w:rsid w:val="004F69B4"/>
    <w:rsid w:val="005000A0"/>
    <w:rsid w:val="00500BBD"/>
    <w:rsid w:val="005027E2"/>
    <w:rsid w:val="0050311A"/>
    <w:rsid w:val="00504242"/>
    <w:rsid w:val="00504501"/>
    <w:rsid w:val="00506325"/>
    <w:rsid w:val="0050666E"/>
    <w:rsid w:val="00507359"/>
    <w:rsid w:val="00507FE0"/>
    <w:rsid w:val="00507FF2"/>
    <w:rsid w:val="005104DF"/>
    <w:rsid w:val="0051171D"/>
    <w:rsid w:val="00511E8A"/>
    <w:rsid w:val="00511F51"/>
    <w:rsid w:val="00512E80"/>
    <w:rsid w:val="00513984"/>
    <w:rsid w:val="00515274"/>
    <w:rsid w:val="0051581E"/>
    <w:rsid w:val="005160C7"/>
    <w:rsid w:val="00516AFA"/>
    <w:rsid w:val="00516F76"/>
    <w:rsid w:val="00517616"/>
    <w:rsid w:val="0051763F"/>
    <w:rsid w:val="00522BD7"/>
    <w:rsid w:val="00522D77"/>
    <w:rsid w:val="00525053"/>
    <w:rsid w:val="005304B5"/>
    <w:rsid w:val="00532146"/>
    <w:rsid w:val="0053251F"/>
    <w:rsid w:val="00533A03"/>
    <w:rsid w:val="00533CB0"/>
    <w:rsid w:val="00533FE1"/>
    <w:rsid w:val="0053418F"/>
    <w:rsid w:val="00534967"/>
    <w:rsid w:val="00534A5B"/>
    <w:rsid w:val="00534E89"/>
    <w:rsid w:val="00535928"/>
    <w:rsid w:val="005361F9"/>
    <w:rsid w:val="00536601"/>
    <w:rsid w:val="00537DBA"/>
    <w:rsid w:val="0054121C"/>
    <w:rsid w:val="005416FD"/>
    <w:rsid w:val="0054217A"/>
    <w:rsid w:val="00542955"/>
    <w:rsid w:val="005437CF"/>
    <w:rsid w:val="00543DFA"/>
    <w:rsid w:val="00544912"/>
    <w:rsid w:val="0054719F"/>
    <w:rsid w:val="005472AC"/>
    <w:rsid w:val="00547A35"/>
    <w:rsid w:val="00547B39"/>
    <w:rsid w:val="0055097F"/>
    <w:rsid w:val="00551AE1"/>
    <w:rsid w:val="00551B93"/>
    <w:rsid w:val="0055624C"/>
    <w:rsid w:val="00557736"/>
    <w:rsid w:val="00557EEA"/>
    <w:rsid w:val="00563622"/>
    <w:rsid w:val="005636EC"/>
    <w:rsid w:val="005637AC"/>
    <w:rsid w:val="00571A73"/>
    <w:rsid w:val="005729B0"/>
    <w:rsid w:val="005736E0"/>
    <w:rsid w:val="00574801"/>
    <w:rsid w:val="00576D7C"/>
    <w:rsid w:val="0057717A"/>
    <w:rsid w:val="00577A06"/>
    <w:rsid w:val="00581F23"/>
    <w:rsid w:val="005824BD"/>
    <w:rsid w:val="00584780"/>
    <w:rsid w:val="00584A3F"/>
    <w:rsid w:val="00585A58"/>
    <w:rsid w:val="005864AA"/>
    <w:rsid w:val="005869E6"/>
    <w:rsid w:val="005872EB"/>
    <w:rsid w:val="00590523"/>
    <w:rsid w:val="00590DCB"/>
    <w:rsid w:val="00592341"/>
    <w:rsid w:val="0059236A"/>
    <w:rsid w:val="0059387C"/>
    <w:rsid w:val="00595847"/>
    <w:rsid w:val="005A0CBE"/>
    <w:rsid w:val="005A3E25"/>
    <w:rsid w:val="005A507A"/>
    <w:rsid w:val="005A524C"/>
    <w:rsid w:val="005A5356"/>
    <w:rsid w:val="005A6108"/>
    <w:rsid w:val="005A6632"/>
    <w:rsid w:val="005A76AE"/>
    <w:rsid w:val="005B05C6"/>
    <w:rsid w:val="005B0669"/>
    <w:rsid w:val="005B28E4"/>
    <w:rsid w:val="005B403D"/>
    <w:rsid w:val="005B45F1"/>
    <w:rsid w:val="005B5835"/>
    <w:rsid w:val="005B74C2"/>
    <w:rsid w:val="005C0DA7"/>
    <w:rsid w:val="005C0ED9"/>
    <w:rsid w:val="005C2A05"/>
    <w:rsid w:val="005C3558"/>
    <w:rsid w:val="005C47D5"/>
    <w:rsid w:val="005C4DCC"/>
    <w:rsid w:val="005C7364"/>
    <w:rsid w:val="005C7434"/>
    <w:rsid w:val="005D054A"/>
    <w:rsid w:val="005D0BAA"/>
    <w:rsid w:val="005D141F"/>
    <w:rsid w:val="005D17A0"/>
    <w:rsid w:val="005D423C"/>
    <w:rsid w:val="005D4549"/>
    <w:rsid w:val="005D5E94"/>
    <w:rsid w:val="005D69C6"/>
    <w:rsid w:val="005D71E9"/>
    <w:rsid w:val="005D733B"/>
    <w:rsid w:val="005E06C3"/>
    <w:rsid w:val="005E0F73"/>
    <w:rsid w:val="005E4060"/>
    <w:rsid w:val="005E46CE"/>
    <w:rsid w:val="005E4F6D"/>
    <w:rsid w:val="005E5A71"/>
    <w:rsid w:val="005E64E5"/>
    <w:rsid w:val="005E6858"/>
    <w:rsid w:val="005E72C5"/>
    <w:rsid w:val="005E7429"/>
    <w:rsid w:val="005F16CE"/>
    <w:rsid w:val="005F2672"/>
    <w:rsid w:val="005F33CD"/>
    <w:rsid w:val="005F35F2"/>
    <w:rsid w:val="005F6415"/>
    <w:rsid w:val="005F6865"/>
    <w:rsid w:val="006003E0"/>
    <w:rsid w:val="00601B47"/>
    <w:rsid w:val="00601E63"/>
    <w:rsid w:val="00602E35"/>
    <w:rsid w:val="00602F84"/>
    <w:rsid w:val="0060327F"/>
    <w:rsid w:val="00603ECA"/>
    <w:rsid w:val="006052EB"/>
    <w:rsid w:val="006054A2"/>
    <w:rsid w:val="006057DE"/>
    <w:rsid w:val="00606F01"/>
    <w:rsid w:val="00607E75"/>
    <w:rsid w:val="00610C86"/>
    <w:rsid w:val="00611476"/>
    <w:rsid w:val="00611634"/>
    <w:rsid w:val="00612C0D"/>
    <w:rsid w:val="006132AE"/>
    <w:rsid w:val="00615C47"/>
    <w:rsid w:val="006217A7"/>
    <w:rsid w:val="006222E0"/>
    <w:rsid w:val="00622E4B"/>
    <w:rsid w:val="006235FB"/>
    <w:rsid w:val="00625168"/>
    <w:rsid w:val="006257CA"/>
    <w:rsid w:val="00625F5D"/>
    <w:rsid w:val="0062661F"/>
    <w:rsid w:val="006307EB"/>
    <w:rsid w:val="00630E95"/>
    <w:rsid w:val="00632945"/>
    <w:rsid w:val="00633256"/>
    <w:rsid w:val="00633F42"/>
    <w:rsid w:val="006352BE"/>
    <w:rsid w:val="00635E38"/>
    <w:rsid w:val="0063612C"/>
    <w:rsid w:val="0063659E"/>
    <w:rsid w:val="006365F1"/>
    <w:rsid w:val="00637FA2"/>
    <w:rsid w:val="00640E86"/>
    <w:rsid w:val="00641CD3"/>
    <w:rsid w:val="00641CEA"/>
    <w:rsid w:val="0064218C"/>
    <w:rsid w:val="00643A21"/>
    <w:rsid w:val="00643B41"/>
    <w:rsid w:val="00645067"/>
    <w:rsid w:val="006455C6"/>
    <w:rsid w:val="0064703D"/>
    <w:rsid w:val="00650C40"/>
    <w:rsid w:val="0065136D"/>
    <w:rsid w:val="0065251E"/>
    <w:rsid w:val="0065590D"/>
    <w:rsid w:val="006566D9"/>
    <w:rsid w:val="00656CFD"/>
    <w:rsid w:val="006602D8"/>
    <w:rsid w:val="006614E1"/>
    <w:rsid w:val="00663A7B"/>
    <w:rsid w:val="006644C5"/>
    <w:rsid w:val="00664944"/>
    <w:rsid w:val="00664BE1"/>
    <w:rsid w:val="00667211"/>
    <w:rsid w:val="006712F9"/>
    <w:rsid w:val="00671C57"/>
    <w:rsid w:val="0067234F"/>
    <w:rsid w:val="00672621"/>
    <w:rsid w:val="00673A5B"/>
    <w:rsid w:val="00676F95"/>
    <w:rsid w:val="00680C99"/>
    <w:rsid w:val="006818CF"/>
    <w:rsid w:val="006820FA"/>
    <w:rsid w:val="00683BD0"/>
    <w:rsid w:val="006848A7"/>
    <w:rsid w:val="0069010B"/>
    <w:rsid w:val="00690260"/>
    <w:rsid w:val="00690F92"/>
    <w:rsid w:val="00691FE7"/>
    <w:rsid w:val="00694777"/>
    <w:rsid w:val="006965E1"/>
    <w:rsid w:val="00696672"/>
    <w:rsid w:val="0069733E"/>
    <w:rsid w:val="006977CD"/>
    <w:rsid w:val="00697E97"/>
    <w:rsid w:val="006A0684"/>
    <w:rsid w:val="006A0CB0"/>
    <w:rsid w:val="006A0F39"/>
    <w:rsid w:val="006A17E6"/>
    <w:rsid w:val="006A1D0A"/>
    <w:rsid w:val="006A3030"/>
    <w:rsid w:val="006A3BBF"/>
    <w:rsid w:val="006A459B"/>
    <w:rsid w:val="006A4875"/>
    <w:rsid w:val="006A56C2"/>
    <w:rsid w:val="006A6193"/>
    <w:rsid w:val="006B08FC"/>
    <w:rsid w:val="006B104B"/>
    <w:rsid w:val="006B1B0F"/>
    <w:rsid w:val="006B1E5F"/>
    <w:rsid w:val="006B2EBF"/>
    <w:rsid w:val="006B382E"/>
    <w:rsid w:val="006B3BDF"/>
    <w:rsid w:val="006B3DCD"/>
    <w:rsid w:val="006B4235"/>
    <w:rsid w:val="006B5CAE"/>
    <w:rsid w:val="006B5D52"/>
    <w:rsid w:val="006B6A47"/>
    <w:rsid w:val="006B75A4"/>
    <w:rsid w:val="006B7EA3"/>
    <w:rsid w:val="006C0038"/>
    <w:rsid w:val="006C022E"/>
    <w:rsid w:val="006C03CC"/>
    <w:rsid w:val="006C0FBC"/>
    <w:rsid w:val="006C218A"/>
    <w:rsid w:val="006C21A3"/>
    <w:rsid w:val="006C2C7E"/>
    <w:rsid w:val="006C361F"/>
    <w:rsid w:val="006C42CF"/>
    <w:rsid w:val="006C469A"/>
    <w:rsid w:val="006C4B80"/>
    <w:rsid w:val="006C5C41"/>
    <w:rsid w:val="006C6C11"/>
    <w:rsid w:val="006C7970"/>
    <w:rsid w:val="006D15A8"/>
    <w:rsid w:val="006D287D"/>
    <w:rsid w:val="006D5F74"/>
    <w:rsid w:val="006E0313"/>
    <w:rsid w:val="006E10A0"/>
    <w:rsid w:val="006E2514"/>
    <w:rsid w:val="006E3013"/>
    <w:rsid w:val="006E4059"/>
    <w:rsid w:val="006E4601"/>
    <w:rsid w:val="006F0B3E"/>
    <w:rsid w:val="006F1689"/>
    <w:rsid w:val="006F3321"/>
    <w:rsid w:val="006F33B9"/>
    <w:rsid w:val="006F3E54"/>
    <w:rsid w:val="006F40A5"/>
    <w:rsid w:val="006F48A4"/>
    <w:rsid w:val="006F543F"/>
    <w:rsid w:val="007007C1"/>
    <w:rsid w:val="00701609"/>
    <w:rsid w:val="00701744"/>
    <w:rsid w:val="0070298D"/>
    <w:rsid w:val="00702C9D"/>
    <w:rsid w:val="00703166"/>
    <w:rsid w:val="00703FF4"/>
    <w:rsid w:val="00704E91"/>
    <w:rsid w:val="007054F0"/>
    <w:rsid w:val="007056C1"/>
    <w:rsid w:val="0070652F"/>
    <w:rsid w:val="00710083"/>
    <w:rsid w:val="00710798"/>
    <w:rsid w:val="00712856"/>
    <w:rsid w:val="00713626"/>
    <w:rsid w:val="00717675"/>
    <w:rsid w:val="00720B2C"/>
    <w:rsid w:val="007211EC"/>
    <w:rsid w:val="00721478"/>
    <w:rsid w:val="00724403"/>
    <w:rsid w:val="007247EF"/>
    <w:rsid w:val="00725641"/>
    <w:rsid w:val="007278EB"/>
    <w:rsid w:val="00727A3C"/>
    <w:rsid w:val="0073054D"/>
    <w:rsid w:val="007309D2"/>
    <w:rsid w:val="00730CF1"/>
    <w:rsid w:val="00731F49"/>
    <w:rsid w:val="0073240B"/>
    <w:rsid w:val="00732448"/>
    <w:rsid w:val="00734F7B"/>
    <w:rsid w:val="00737BCC"/>
    <w:rsid w:val="007416EC"/>
    <w:rsid w:val="00741FA0"/>
    <w:rsid w:val="00742525"/>
    <w:rsid w:val="00743F57"/>
    <w:rsid w:val="00744AD7"/>
    <w:rsid w:val="00745452"/>
    <w:rsid w:val="00746882"/>
    <w:rsid w:val="00746E86"/>
    <w:rsid w:val="0074711B"/>
    <w:rsid w:val="00750480"/>
    <w:rsid w:val="007504C4"/>
    <w:rsid w:val="007505F1"/>
    <w:rsid w:val="00751957"/>
    <w:rsid w:val="007525C8"/>
    <w:rsid w:val="007529A4"/>
    <w:rsid w:val="007531AE"/>
    <w:rsid w:val="007541AF"/>
    <w:rsid w:val="007552DA"/>
    <w:rsid w:val="00755421"/>
    <w:rsid w:val="007577F2"/>
    <w:rsid w:val="00757D03"/>
    <w:rsid w:val="00757DEA"/>
    <w:rsid w:val="0076034A"/>
    <w:rsid w:val="00760821"/>
    <w:rsid w:val="00762C14"/>
    <w:rsid w:val="00763845"/>
    <w:rsid w:val="00763B8D"/>
    <w:rsid w:val="0076570F"/>
    <w:rsid w:val="00766E70"/>
    <w:rsid w:val="00766F5B"/>
    <w:rsid w:val="00767511"/>
    <w:rsid w:val="00767979"/>
    <w:rsid w:val="0077050E"/>
    <w:rsid w:val="0077074F"/>
    <w:rsid w:val="00770F69"/>
    <w:rsid w:val="00773F01"/>
    <w:rsid w:val="00774FDE"/>
    <w:rsid w:val="00775881"/>
    <w:rsid w:val="00775B71"/>
    <w:rsid w:val="00776786"/>
    <w:rsid w:val="00776B57"/>
    <w:rsid w:val="00776E62"/>
    <w:rsid w:val="00777A26"/>
    <w:rsid w:val="00777B6D"/>
    <w:rsid w:val="00777EC5"/>
    <w:rsid w:val="007821F7"/>
    <w:rsid w:val="007836F2"/>
    <w:rsid w:val="00785EF9"/>
    <w:rsid w:val="00790C79"/>
    <w:rsid w:val="00790E77"/>
    <w:rsid w:val="007915C1"/>
    <w:rsid w:val="00791661"/>
    <w:rsid w:val="00791F91"/>
    <w:rsid w:val="0079340F"/>
    <w:rsid w:val="0079349A"/>
    <w:rsid w:val="0079554F"/>
    <w:rsid w:val="007A0810"/>
    <w:rsid w:val="007A09AC"/>
    <w:rsid w:val="007A0D13"/>
    <w:rsid w:val="007A213F"/>
    <w:rsid w:val="007A22A0"/>
    <w:rsid w:val="007A2736"/>
    <w:rsid w:val="007A337F"/>
    <w:rsid w:val="007A3928"/>
    <w:rsid w:val="007A4627"/>
    <w:rsid w:val="007A581E"/>
    <w:rsid w:val="007A5D1F"/>
    <w:rsid w:val="007A6211"/>
    <w:rsid w:val="007B34D4"/>
    <w:rsid w:val="007B35D3"/>
    <w:rsid w:val="007B3613"/>
    <w:rsid w:val="007B3E3B"/>
    <w:rsid w:val="007B495F"/>
    <w:rsid w:val="007B4A27"/>
    <w:rsid w:val="007B604D"/>
    <w:rsid w:val="007B61CB"/>
    <w:rsid w:val="007B75C5"/>
    <w:rsid w:val="007C000F"/>
    <w:rsid w:val="007C0A4C"/>
    <w:rsid w:val="007C1241"/>
    <w:rsid w:val="007C13A3"/>
    <w:rsid w:val="007C142F"/>
    <w:rsid w:val="007C2C15"/>
    <w:rsid w:val="007C39D8"/>
    <w:rsid w:val="007C440C"/>
    <w:rsid w:val="007C4509"/>
    <w:rsid w:val="007C586E"/>
    <w:rsid w:val="007C5AB6"/>
    <w:rsid w:val="007C66D5"/>
    <w:rsid w:val="007C715F"/>
    <w:rsid w:val="007D06F8"/>
    <w:rsid w:val="007D1770"/>
    <w:rsid w:val="007D3876"/>
    <w:rsid w:val="007D477E"/>
    <w:rsid w:val="007D4801"/>
    <w:rsid w:val="007D4A6C"/>
    <w:rsid w:val="007D5532"/>
    <w:rsid w:val="007E0ECA"/>
    <w:rsid w:val="007E1502"/>
    <w:rsid w:val="007E2B1D"/>
    <w:rsid w:val="007E7EF8"/>
    <w:rsid w:val="007E7FE4"/>
    <w:rsid w:val="007F07A1"/>
    <w:rsid w:val="007F0A48"/>
    <w:rsid w:val="007F1271"/>
    <w:rsid w:val="007F1960"/>
    <w:rsid w:val="007F19A2"/>
    <w:rsid w:val="007F2B85"/>
    <w:rsid w:val="007F3C1E"/>
    <w:rsid w:val="007F47BC"/>
    <w:rsid w:val="007F530D"/>
    <w:rsid w:val="007F5322"/>
    <w:rsid w:val="007F560E"/>
    <w:rsid w:val="007F5D07"/>
    <w:rsid w:val="007F7905"/>
    <w:rsid w:val="007F7D01"/>
    <w:rsid w:val="00800DC5"/>
    <w:rsid w:val="00800EEB"/>
    <w:rsid w:val="00800F26"/>
    <w:rsid w:val="00801BD7"/>
    <w:rsid w:val="00802303"/>
    <w:rsid w:val="00802D89"/>
    <w:rsid w:val="0080310D"/>
    <w:rsid w:val="00803225"/>
    <w:rsid w:val="00803486"/>
    <w:rsid w:val="00804C8F"/>
    <w:rsid w:val="008064FA"/>
    <w:rsid w:val="0080666F"/>
    <w:rsid w:val="00807161"/>
    <w:rsid w:val="00807E05"/>
    <w:rsid w:val="00810A84"/>
    <w:rsid w:val="008124FD"/>
    <w:rsid w:val="008131C4"/>
    <w:rsid w:val="00814EE0"/>
    <w:rsid w:val="008152FB"/>
    <w:rsid w:val="008172C2"/>
    <w:rsid w:val="00817AD7"/>
    <w:rsid w:val="00820E54"/>
    <w:rsid w:val="0082367F"/>
    <w:rsid w:val="00823C35"/>
    <w:rsid w:val="00824639"/>
    <w:rsid w:val="00825E0D"/>
    <w:rsid w:val="00827C89"/>
    <w:rsid w:val="00840126"/>
    <w:rsid w:val="00840656"/>
    <w:rsid w:val="00840935"/>
    <w:rsid w:val="008410D7"/>
    <w:rsid w:val="00842030"/>
    <w:rsid w:val="0084212D"/>
    <w:rsid w:val="0084277D"/>
    <w:rsid w:val="00844F47"/>
    <w:rsid w:val="0084503D"/>
    <w:rsid w:val="00845777"/>
    <w:rsid w:val="00846694"/>
    <w:rsid w:val="00847421"/>
    <w:rsid w:val="008475EB"/>
    <w:rsid w:val="00851FA8"/>
    <w:rsid w:val="008531EC"/>
    <w:rsid w:val="008540CF"/>
    <w:rsid w:val="008541B4"/>
    <w:rsid w:val="0085445B"/>
    <w:rsid w:val="00854684"/>
    <w:rsid w:val="0086021A"/>
    <w:rsid w:val="00860CA3"/>
    <w:rsid w:val="00861753"/>
    <w:rsid w:val="00861872"/>
    <w:rsid w:val="008641BD"/>
    <w:rsid w:val="00864254"/>
    <w:rsid w:val="00865248"/>
    <w:rsid w:val="00865AE4"/>
    <w:rsid w:val="00866FEA"/>
    <w:rsid w:val="008676EE"/>
    <w:rsid w:val="00871414"/>
    <w:rsid w:val="0087156F"/>
    <w:rsid w:val="00871D72"/>
    <w:rsid w:val="008730BC"/>
    <w:rsid w:val="008737C5"/>
    <w:rsid w:val="00875328"/>
    <w:rsid w:val="00875BBF"/>
    <w:rsid w:val="0087700C"/>
    <w:rsid w:val="008776C0"/>
    <w:rsid w:val="0088159B"/>
    <w:rsid w:val="008829C4"/>
    <w:rsid w:val="008836D4"/>
    <w:rsid w:val="00884061"/>
    <w:rsid w:val="00884069"/>
    <w:rsid w:val="008844EB"/>
    <w:rsid w:val="00884C7D"/>
    <w:rsid w:val="0088541C"/>
    <w:rsid w:val="00886180"/>
    <w:rsid w:val="00886D6A"/>
    <w:rsid w:val="0089188C"/>
    <w:rsid w:val="00891D87"/>
    <w:rsid w:val="00891E3D"/>
    <w:rsid w:val="00892D8C"/>
    <w:rsid w:val="00892F8D"/>
    <w:rsid w:val="00893034"/>
    <w:rsid w:val="008934E3"/>
    <w:rsid w:val="00894058"/>
    <w:rsid w:val="008949F3"/>
    <w:rsid w:val="0089624E"/>
    <w:rsid w:val="0089632B"/>
    <w:rsid w:val="008978FF"/>
    <w:rsid w:val="00897985"/>
    <w:rsid w:val="008979D3"/>
    <w:rsid w:val="008A1359"/>
    <w:rsid w:val="008A2460"/>
    <w:rsid w:val="008A2E67"/>
    <w:rsid w:val="008A433C"/>
    <w:rsid w:val="008A5A04"/>
    <w:rsid w:val="008A6B3B"/>
    <w:rsid w:val="008A7474"/>
    <w:rsid w:val="008A7D98"/>
    <w:rsid w:val="008A7EDA"/>
    <w:rsid w:val="008B009A"/>
    <w:rsid w:val="008B1366"/>
    <w:rsid w:val="008B21B2"/>
    <w:rsid w:val="008B3022"/>
    <w:rsid w:val="008B43C1"/>
    <w:rsid w:val="008B537A"/>
    <w:rsid w:val="008B5424"/>
    <w:rsid w:val="008B61E3"/>
    <w:rsid w:val="008B63C0"/>
    <w:rsid w:val="008C05BD"/>
    <w:rsid w:val="008C082E"/>
    <w:rsid w:val="008C1811"/>
    <w:rsid w:val="008C2021"/>
    <w:rsid w:val="008C4019"/>
    <w:rsid w:val="008C44FB"/>
    <w:rsid w:val="008C4E52"/>
    <w:rsid w:val="008C7348"/>
    <w:rsid w:val="008D05A7"/>
    <w:rsid w:val="008D0F4D"/>
    <w:rsid w:val="008D110F"/>
    <w:rsid w:val="008D25A5"/>
    <w:rsid w:val="008D4973"/>
    <w:rsid w:val="008D5139"/>
    <w:rsid w:val="008D54ED"/>
    <w:rsid w:val="008D6B42"/>
    <w:rsid w:val="008D6DA3"/>
    <w:rsid w:val="008E0D3E"/>
    <w:rsid w:val="008E13F6"/>
    <w:rsid w:val="008E1811"/>
    <w:rsid w:val="008E1907"/>
    <w:rsid w:val="008E325B"/>
    <w:rsid w:val="008E327B"/>
    <w:rsid w:val="008E3C0C"/>
    <w:rsid w:val="008E4C76"/>
    <w:rsid w:val="008E5081"/>
    <w:rsid w:val="008E6C90"/>
    <w:rsid w:val="008E7811"/>
    <w:rsid w:val="008F1EB9"/>
    <w:rsid w:val="008F3203"/>
    <w:rsid w:val="008F36EA"/>
    <w:rsid w:val="008F394F"/>
    <w:rsid w:val="008F4962"/>
    <w:rsid w:val="008F4FF1"/>
    <w:rsid w:val="008F5D5F"/>
    <w:rsid w:val="008F7D51"/>
    <w:rsid w:val="009001D6"/>
    <w:rsid w:val="00901062"/>
    <w:rsid w:val="00901359"/>
    <w:rsid w:val="00901CDF"/>
    <w:rsid w:val="009028BA"/>
    <w:rsid w:val="009028FD"/>
    <w:rsid w:val="009032F1"/>
    <w:rsid w:val="00903360"/>
    <w:rsid w:val="0090435C"/>
    <w:rsid w:val="00905757"/>
    <w:rsid w:val="009067B0"/>
    <w:rsid w:val="00907757"/>
    <w:rsid w:val="00910A1B"/>
    <w:rsid w:val="00910C0A"/>
    <w:rsid w:val="0091189D"/>
    <w:rsid w:val="00911CF8"/>
    <w:rsid w:val="00911D0B"/>
    <w:rsid w:val="00912943"/>
    <w:rsid w:val="00913046"/>
    <w:rsid w:val="009141DA"/>
    <w:rsid w:val="0091459C"/>
    <w:rsid w:val="00915903"/>
    <w:rsid w:val="00917D7D"/>
    <w:rsid w:val="009200A7"/>
    <w:rsid w:val="009207FD"/>
    <w:rsid w:val="00920C89"/>
    <w:rsid w:val="00921608"/>
    <w:rsid w:val="00921B23"/>
    <w:rsid w:val="00921D31"/>
    <w:rsid w:val="009259AB"/>
    <w:rsid w:val="00925A52"/>
    <w:rsid w:val="009302D8"/>
    <w:rsid w:val="00931E7D"/>
    <w:rsid w:val="009323D0"/>
    <w:rsid w:val="0093325C"/>
    <w:rsid w:val="009341FD"/>
    <w:rsid w:val="00934C43"/>
    <w:rsid w:val="00934E4D"/>
    <w:rsid w:val="00934F39"/>
    <w:rsid w:val="00934FBC"/>
    <w:rsid w:val="00936511"/>
    <w:rsid w:val="00936AD2"/>
    <w:rsid w:val="009400F0"/>
    <w:rsid w:val="00942C70"/>
    <w:rsid w:val="00942CE8"/>
    <w:rsid w:val="009448F2"/>
    <w:rsid w:val="00946819"/>
    <w:rsid w:val="009476A6"/>
    <w:rsid w:val="00947856"/>
    <w:rsid w:val="00950EA3"/>
    <w:rsid w:val="00952F25"/>
    <w:rsid w:val="00953317"/>
    <w:rsid w:val="00954D15"/>
    <w:rsid w:val="0095622F"/>
    <w:rsid w:val="00956670"/>
    <w:rsid w:val="00962C5A"/>
    <w:rsid w:val="009631BF"/>
    <w:rsid w:val="009648D5"/>
    <w:rsid w:val="00965673"/>
    <w:rsid w:val="009666CB"/>
    <w:rsid w:val="00966CB6"/>
    <w:rsid w:val="00971B98"/>
    <w:rsid w:val="00974AE4"/>
    <w:rsid w:val="00974B3A"/>
    <w:rsid w:val="00975BBA"/>
    <w:rsid w:val="00976695"/>
    <w:rsid w:val="00977DC2"/>
    <w:rsid w:val="00980AD7"/>
    <w:rsid w:val="009811A4"/>
    <w:rsid w:val="00981671"/>
    <w:rsid w:val="0098216D"/>
    <w:rsid w:val="00982548"/>
    <w:rsid w:val="00982CA5"/>
    <w:rsid w:val="00983676"/>
    <w:rsid w:val="00985CE3"/>
    <w:rsid w:val="00985F11"/>
    <w:rsid w:val="009865DA"/>
    <w:rsid w:val="00986869"/>
    <w:rsid w:val="0099066D"/>
    <w:rsid w:val="009909D7"/>
    <w:rsid w:val="00990E87"/>
    <w:rsid w:val="00991B24"/>
    <w:rsid w:val="00991C94"/>
    <w:rsid w:val="00993089"/>
    <w:rsid w:val="00994095"/>
    <w:rsid w:val="00994DCA"/>
    <w:rsid w:val="00996742"/>
    <w:rsid w:val="009973F4"/>
    <w:rsid w:val="00997F80"/>
    <w:rsid w:val="009A095F"/>
    <w:rsid w:val="009A10AE"/>
    <w:rsid w:val="009A117B"/>
    <w:rsid w:val="009A2924"/>
    <w:rsid w:val="009A4404"/>
    <w:rsid w:val="009A4E43"/>
    <w:rsid w:val="009A713E"/>
    <w:rsid w:val="009A7F8E"/>
    <w:rsid w:val="009B1680"/>
    <w:rsid w:val="009B2733"/>
    <w:rsid w:val="009B3B35"/>
    <w:rsid w:val="009B4067"/>
    <w:rsid w:val="009B421F"/>
    <w:rsid w:val="009B4939"/>
    <w:rsid w:val="009B4A8E"/>
    <w:rsid w:val="009B4ABC"/>
    <w:rsid w:val="009B4BA9"/>
    <w:rsid w:val="009B578E"/>
    <w:rsid w:val="009B60C6"/>
    <w:rsid w:val="009B648A"/>
    <w:rsid w:val="009B64E6"/>
    <w:rsid w:val="009B65FB"/>
    <w:rsid w:val="009B662B"/>
    <w:rsid w:val="009C0B7C"/>
    <w:rsid w:val="009C0DAF"/>
    <w:rsid w:val="009C1057"/>
    <w:rsid w:val="009C1131"/>
    <w:rsid w:val="009C12CB"/>
    <w:rsid w:val="009C13EB"/>
    <w:rsid w:val="009C1599"/>
    <w:rsid w:val="009C3349"/>
    <w:rsid w:val="009C44EE"/>
    <w:rsid w:val="009C515F"/>
    <w:rsid w:val="009C636C"/>
    <w:rsid w:val="009C6633"/>
    <w:rsid w:val="009C6677"/>
    <w:rsid w:val="009D03B5"/>
    <w:rsid w:val="009D1728"/>
    <w:rsid w:val="009D37F9"/>
    <w:rsid w:val="009D4B9C"/>
    <w:rsid w:val="009D4E44"/>
    <w:rsid w:val="009D5CB6"/>
    <w:rsid w:val="009D6BB8"/>
    <w:rsid w:val="009D7516"/>
    <w:rsid w:val="009D7A48"/>
    <w:rsid w:val="009E155A"/>
    <w:rsid w:val="009E1FD4"/>
    <w:rsid w:val="009E202A"/>
    <w:rsid w:val="009E39DA"/>
    <w:rsid w:val="009E40A1"/>
    <w:rsid w:val="009E4DCF"/>
    <w:rsid w:val="009E627D"/>
    <w:rsid w:val="009E6B95"/>
    <w:rsid w:val="009E6DE4"/>
    <w:rsid w:val="009F2555"/>
    <w:rsid w:val="009F3FB3"/>
    <w:rsid w:val="009F50DC"/>
    <w:rsid w:val="009F577A"/>
    <w:rsid w:val="009F7D9A"/>
    <w:rsid w:val="00A00E5A"/>
    <w:rsid w:val="00A011D7"/>
    <w:rsid w:val="00A01EA1"/>
    <w:rsid w:val="00A025E8"/>
    <w:rsid w:val="00A02A11"/>
    <w:rsid w:val="00A03307"/>
    <w:rsid w:val="00A044AE"/>
    <w:rsid w:val="00A047E0"/>
    <w:rsid w:val="00A057DE"/>
    <w:rsid w:val="00A06310"/>
    <w:rsid w:val="00A07AC6"/>
    <w:rsid w:val="00A07BC9"/>
    <w:rsid w:val="00A10188"/>
    <w:rsid w:val="00A13580"/>
    <w:rsid w:val="00A138A2"/>
    <w:rsid w:val="00A138AA"/>
    <w:rsid w:val="00A1422C"/>
    <w:rsid w:val="00A14DEF"/>
    <w:rsid w:val="00A15456"/>
    <w:rsid w:val="00A1550D"/>
    <w:rsid w:val="00A15C4C"/>
    <w:rsid w:val="00A173B1"/>
    <w:rsid w:val="00A175BA"/>
    <w:rsid w:val="00A1769C"/>
    <w:rsid w:val="00A20FDD"/>
    <w:rsid w:val="00A21BC6"/>
    <w:rsid w:val="00A21C66"/>
    <w:rsid w:val="00A25CDF"/>
    <w:rsid w:val="00A2778B"/>
    <w:rsid w:val="00A279F7"/>
    <w:rsid w:val="00A301D6"/>
    <w:rsid w:val="00A30AE4"/>
    <w:rsid w:val="00A3314F"/>
    <w:rsid w:val="00A3349C"/>
    <w:rsid w:val="00A34CA8"/>
    <w:rsid w:val="00A34F1B"/>
    <w:rsid w:val="00A35048"/>
    <w:rsid w:val="00A3619C"/>
    <w:rsid w:val="00A36B2C"/>
    <w:rsid w:val="00A37780"/>
    <w:rsid w:val="00A37E23"/>
    <w:rsid w:val="00A402F9"/>
    <w:rsid w:val="00A40A84"/>
    <w:rsid w:val="00A40BC4"/>
    <w:rsid w:val="00A40E58"/>
    <w:rsid w:val="00A421B6"/>
    <w:rsid w:val="00A43387"/>
    <w:rsid w:val="00A43AB9"/>
    <w:rsid w:val="00A45180"/>
    <w:rsid w:val="00A4566D"/>
    <w:rsid w:val="00A46488"/>
    <w:rsid w:val="00A4763B"/>
    <w:rsid w:val="00A47D15"/>
    <w:rsid w:val="00A50165"/>
    <w:rsid w:val="00A52E62"/>
    <w:rsid w:val="00A53130"/>
    <w:rsid w:val="00A53229"/>
    <w:rsid w:val="00A5377F"/>
    <w:rsid w:val="00A53917"/>
    <w:rsid w:val="00A55591"/>
    <w:rsid w:val="00A60714"/>
    <w:rsid w:val="00A60814"/>
    <w:rsid w:val="00A61FD2"/>
    <w:rsid w:val="00A64165"/>
    <w:rsid w:val="00A64707"/>
    <w:rsid w:val="00A65796"/>
    <w:rsid w:val="00A703AC"/>
    <w:rsid w:val="00A7241D"/>
    <w:rsid w:val="00A741BC"/>
    <w:rsid w:val="00A74D45"/>
    <w:rsid w:val="00A75257"/>
    <w:rsid w:val="00A76747"/>
    <w:rsid w:val="00A77857"/>
    <w:rsid w:val="00A80326"/>
    <w:rsid w:val="00A824EC"/>
    <w:rsid w:val="00A825EB"/>
    <w:rsid w:val="00A82B03"/>
    <w:rsid w:val="00A82B0C"/>
    <w:rsid w:val="00A82CBC"/>
    <w:rsid w:val="00A82FAE"/>
    <w:rsid w:val="00A836A6"/>
    <w:rsid w:val="00A83B99"/>
    <w:rsid w:val="00A85845"/>
    <w:rsid w:val="00A8658D"/>
    <w:rsid w:val="00A86B55"/>
    <w:rsid w:val="00A877E9"/>
    <w:rsid w:val="00A87A2B"/>
    <w:rsid w:val="00A87E69"/>
    <w:rsid w:val="00A90666"/>
    <w:rsid w:val="00A909AB"/>
    <w:rsid w:val="00A91B68"/>
    <w:rsid w:val="00A92ACF"/>
    <w:rsid w:val="00A951E0"/>
    <w:rsid w:val="00A96008"/>
    <w:rsid w:val="00A96AC8"/>
    <w:rsid w:val="00AA0D3C"/>
    <w:rsid w:val="00AA1041"/>
    <w:rsid w:val="00AA1EB1"/>
    <w:rsid w:val="00AA5439"/>
    <w:rsid w:val="00AA567C"/>
    <w:rsid w:val="00AB04B5"/>
    <w:rsid w:val="00AB08AC"/>
    <w:rsid w:val="00AB0907"/>
    <w:rsid w:val="00AB0A37"/>
    <w:rsid w:val="00AB36DD"/>
    <w:rsid w:val="00AB3A73"/>
    <w:rsid w:val="00AB48F5"/>
    <w:rsid w:val="00AB4E9A"/>
    <w:rsid w:val="00AB55FE"/>
    <w:rsid w:val="00AB56F9"/>
    <w:rsid w:val="00AB6132"/>
    <w:rsid w:val="00AC1040"/>
    <w:rsid w:val="00AC1FAE"/>
    <w:rsid w:val="00AC221D"/>
    <w:rsid w:val="00AC2C6D"/>
    <w:rsid w:val="00AC3123"/>
    <w:rsid w:val="00AC33C1"/>
    <w:rsid w:val="00AC4C3A"/>
    <w:rsid w:val="00AC5B4E"/>
    <w:rsid w:val="00AC6BB5"/>
    <w:rsid w:val="00AC6C5D"/>
    <w:rsid w:val="00AC7A1D"/>
    <w:rsid w:val="00AD048F"/>
    <w:rsid w:val="00AD064D"/>
    <w:rsid w:val="00AD2462"/>
    <w:rsid w:val="00AD30E3"/>
    <w:rsid w:val="00AD3225"/>
    <w:rsid w:val="00AD4633"/>
    <w:rsid w:val="00AD52CD"/>
    <w:rsid w:val="00AD5F55"/>
    <w:rsid w:val="00AD6C53"/>
    <w:rsid w:val="00AD6EB5"/>
    <w:rsid w:val="00AD73C7"/>
    <w:rsid w:val="00AD7D29"/>
    <w:rsid w:val="00AE227B"/>
    <w:rsid w:val="00AE5641"/>
    <w:rsid w:val="00AE6EF9"/>
    <w:rsid w:val="00AE7089"/>
    <w:rsid w:val="00AE7097"/>
    <w:rsid w:val="00AE76B8"/>
    <w:rsid w:val="00AE7779"/>
    <w:rsid w:val="00AE7D62"/>
    <w:rsid w:val="00AF1985"/>
    <w:rsid w:val="00AF3509"/>
    <w:rsid w:val="00AF5F13"/>
    <w:rsid w:val="00AF7851"/>
    <w:rsid w:val="00B02D01"/>
    <w:rsid w:val="00B0374F"/>
    <w:rsid w:val="00B03DCE"/>
    <w:rsid w:val="00B04742"/>
    <w:rsid w:val="00B06AE8"/>
    <w:rsid w:val="00B106E8"/>
    <w:rsid w:val="00B12383"/>
    <w:rsid w:val="00B13205"/>
    <w:rsid w:val="00B1333B"/>
    <w:rsid w:val="00B1454B"/>
    <w:rsid w:val="00B164AB"/>
    <w:rsid w:val="00B20423"/>
    <w:rsid w:val="00B21A48"/>
    <w:rsid w:val="00B228CF"/>
    <w:rsid w:val="00B23227"/>
    <w:rsid w:val="00B236BE"/>
    <w:rsid w:val="00B25537"/>
    <w:rsid w:val="00B34AEB"/>
    <w:rsid w:val="00B34BAF"/>
    <w:rsid w:val="00B34FAD"/>
    <w:rsid w:val="00B35259"/>
    <w:rsid w:val="00B368E3"/>
    <w:rsid w:val="00B36C1B"/>
    <w:rsid w:val="00B41673"/>
    <w:rsid w:val="00B41E3E"/>
    <w:rsid w:val="00B42875"/>
    <w:rsid w:val="00B434DF"/>
    <w:rsid w:val="00B46B5D"/>
    <w:rsid w:val="00B47326"/>
    <w:rsid w:val="00B5028D"/>
    <w:rsid w:val="00B50379"/>
    <w:rsid w:val="00B506E9"/>
    <w:rsid w:val="00B50E56"/>
    <w:rsid w:val="00B51416"/>
    <w:rsid w:val="00B57C89"/>
    <w:rsid w:val="00B600EF"/>
    <w:rsid w:val="00B6010F"/>
    <w:rsid w:val="00B604B9"/>
    <w:rsid w:val="00B60A5A"/>
    <w:rsid w:val="00B60BE8"/>
    <w:rsid w:val="00B60D1C"/>
    <w:rsid w:val="00B62348"/>
    <w:rsid w:val="00B63931"/>
    <w:rsid w:val="00B655C8"/>
    <w:rsid w:val="00B65E46"/>
    <w:rsid w:val="00B708A8"/>
    <w:rsid w:val="00B713E5"/>
    <w:rsid w:val="00B72FA3"/>
    <w:rsid w:val="00B73283"/>
    <w:rsid w:val="00B7442E"/>
    <w:rsid w:val="00B74EDC"/>
    <w:rsid w:val="00B75136"/>
    <w:rsid w:val="00B75A3E"/>
    <w:rsid w:val="00B77069"/>
    <w:rsid w:val="00B803FD"/>
    <w:rsid w:val="00B80667"/>
    <w:rsid w:val="00B81482"/>
    <w:rsid w:val="00B8497A"/>
    <w:rsid w:val="00B85A45"/>
    <w:rsid w:val="00B867BE"/>
    <w:rsid w:val="00B867DB"/>
    <w:rsid w:val="00B86BDB"/>
    <w:rsid w:val="00B8714B"/>
    <w:rsid w:val="00B9247D"/>
    <w:rsid w:val="00B944B2"/>
    <w:rsid w:val="00B97922"/>
    <w:rsid w:val="00BA41F9"/>
    <w:rsid w:val="00BA4AB2"/>
    <w:rsid w:val="00BA4BAC"/>
    <w:rsid w:val="00BA4BB0"/>
    <w:rsid w:val="00BA55D9"/>
    <w:rsid w:val="00BA6A0C"/>
    <w:rsid w:val="00BB37F7"/>
    <w:rsid w:val="00BB42E5"/>
    <w:rsid w:val="00BC33DE"/>
    <w:rsid w:val="00BC4569"/>
    <w:rsid w:val="00BC4F3B"/>
    <w:rsid w:val="00BC52CB"/>
    <w:rsid w:val="00BC56DC"/>
    <w:rsid w:val="00BC6401"/>
    <w:rsid w:val="00BC7075"/>
    <w:rsid w:val="00BC72FE"/>
    <w:rsid w:val="00BC76F5"/>
    <w:rsid w:val="00BC79E7"/>
    <w:rsid w:val="00BD0E09"/>
    <w:rsid w:val="00BD3324"/>
    <w:rsid w:val="00BD42B2"/>
    <w:rsid w:val="00BD575D"/>
    <w:rsid w:val="00BD67A6"/>
    <w:rsid w:val="00BD6937"/>
    <w:rsid w:val="00BE0D3B"/>
    <w:rsid w:val="00BE382D"/>
    <w:rsid w:val="00BE4C61"/>
    <w:rsid w:val="00BE4D9A"/>
    <w:rsid w:val="00BE6028"/>
    <w:rsid w:val="00BE6549"/>
    <w:rsid w:val="00BE7677"/>
    <w:rsid w:val="00BF099C"/>
    <w:rsid w:val="00BF1610"/>
    <w:rsid w:val="00BF1FA0"/>
    <w:rsid w:val="00BF204B"/>
    <w:rsid w:val="00BF22CB"/>
    <w:rsid w:val="00BF236D"/>
    <w:rsid w:val="00BF3CA3"/>
    <w:rsid w:val="00BF4036"/>
    <w:rsid w:val="00BF53AC"/>
    <w:rsid w:val="00BF5433"/>
    <w:rsid w:val="00BF608E"/>
    <w:rsid w:val="00BF76E7"/>
    <w:rsid w:val="00C003C7"/>
    <w:rsid w:val="00C01478"/>
    <w:rsid w:val="00C02850"/>
    <w:rsid w:val="00C03CC5"/>
    <w:rsid w:val="00C03CFF"/>
    <w:rsid w:val="00C05B36"/>
    <w:rsid w:val="00C064D6"/>
    <w:rsid w:val="00C06549"/>
    <w:rsid w:val="00C076EB"/>
    <w:rsid w:val="00C10646"/>
    <w:rsid w:val="00C116C9"/>
    <w:rsid w:val="00C12040"/>
    <w:rsid w:val="00C12B3C"/>
    <w:rsid w:val="00C131C7"/>
    <w:rsid w:val="00C1381A"/>
    <w:rsid w:val="00C13B18"/>
    <w:rsid w:val="00C1429B"/>
    <w:rsid w:val="00C14564"/>
    <w:rsid w:val="00C15361"/>
    <w:rsid w:val="00C1640F"/>
    <w:rsid w:val="00C1649E"/>
    <w:rsid w:val="00C16A2A"/>
    <w:rsid w:val="00C17097"/>
    <w:rsid w:val="00C20EDC"/>
    <w:rsid w:val="00C21156"/>
    <w:rsid w:val="00C21614"/>
    <w:rsid w:val="00C245C2"/>
    <w:rsid w:val="00C25B57"/>
    <w:rsid w:val="00C26551"/>
    <w:rsid w:val="00C305E8"/>
    <w:rsid w:val="00C3146D"/>
    <w:rsid w:val="00C31FF3"/>
    <w:rsid w:val="00C324D7"/>
    <w:rsid w:val="00C32F47"/>
    <w:rsid w:val="00C33935"/>
    <w:rsid w:val="00C347BE"/>
    <w:rsid w:val="00C35E59"/>
    <w:rsid w:val="00C36A1B"/>
    <w:rsid w:val="00C36A40"/>
    <w:rsid w:val="00C4078F"/>
    <w:rsid w:val="00C407CE"/>
    <w:rsid w:val="00C41022"/>
    <w:rsid w:val="00C43052"/>
    <w:rsid w:val="00C43168"/>
    <w:rsid w:val="00C438B0"/>
    <w:rsid w:val="00C4419C"/>
    <w:rsid w:val="00C443FC"/>
    <w:rsid w:val="00C4580B"/>
    <w:rsid w:val="00C45A49"/>
    <w:rsid w:val="00C46225"/>
    <w:rsid w:val="00C514F5"/>
    <w:rsid w:val="00C51E79"/>
    <w:rsid w:val="00C5230F"/>
    <w:rsid w:val="00C54FB2"/>
    <w:rsid w:val="00C55827"/>
    <w:rsid w:val="00C559FC"/>
    <w:rsid w:val="00C5641E"/>
    <w:rsid w:val="00C62CEE"/>
    <w:rsid w:val="00C64C08"/>
    <w:rsid w:val="00C66C9A"/>
    <w:rsid w:val="00C67AF1"/>
    <w:rsid w:val="00C710CF"/>
    <w:rsid w:val="00C719D9"/>
    <w:rsid w:val="00C732B9"/>
    <w:rsid w:val="00C73DFA"/>
    <w:rsid w:val="00C7443E"/>
    <w:rsid w:val="00C7487F"/>
    <w:rsid w:val="00C75FB4"/>
    <w:rsid w:val="00C768EB"/>
    <w:rsid w:val="00C76C91"/>
    <w:rsid w:val="00C77190"/>
    <w:rsid w:val="00C7786A"/>
    <w:rsid w:val="00C80C50"/>
    <w:rsid w:val="00C814FD"/>
    <w:rsid w:val="00C81C5C"/>
    <w:rsid w:val="00C8261C"/>
    <w:rsid w:val="00C82AEC"/>
    <w:rsid w:val="00C82D5A"/>
    <w:rsid w:val="00C83AA5"/>
    <w:rsid w:val="00C84041"/>
    <w:rsid w:val="00C8420A"/>
    <w:rsid w:val="00C863C0"/>
    <w:rsid w:val="00C86911"/>
    <w:rsid w:val="00C87022"/>
    <w:rsid w:val="00C87023"/>
    <w:rsid w:val="00C90BC3"/>
    <w:rsid w:val="00C90DE5"/>
    <w:rsid w:val="00C9197B"/>
    <w:rsid w:val="00C92F37"/>
    <w:rsid w:val="00C96218"/>
    <w:rsid w:val="00CA0DED"/>
    <w:rsid w:val="00CA109E"/>
    <w:rsid w:val="00CA212B"/>
    <w:rsid w:val="00CA2C48"/>
    <w:rsid w:val="00CA3C83"/>
    <w:rsid w:val="00CA513E"/>
    <w:rsid w:val="00CA5EA9"/>
    <w:rsid w:val="00CA6DBD"/>
    <w:rsid w:val="00CA7A7B"/>
    <w:rsid w:val="00CA7BC9"/>
    <w:rsid w:val="00CA7F37"/>
    <w:rsid w:val="00CB256D"/>
    <w:rsid w:val="00CB2DB9"/>
    <w:rsid w:val="00CB447D"/>
    <w:rsid w:val="00CB4FA7"/>
    <w:rsid w:val="00CB57D4"/>
    <w:rsid w:val="00CB64EC"/>
    <w:rsid w:val="00CB74F4"/>
    <w:rsid w:val="00CB7ED6"/>
    <w:rsid w:val="00CC0C73"/>
    <w:rsid w:val="00CC18DF"/>
    <w:rsid w:val="00CC1A84"/>
    <w:rsid w:val="00CC1E8E"/>
    <w:rsid w:val="00CC27B2"/>
    <w:rsid w:val="00CC5D47"/>
    <w:rsid w:val="00CC5EF9"/>
    <w:rsid w:val="00CC6285"/>
    <w:rsid w:val="00CC66D9"/>
    <w:rsid w:val="00CC7033"/>
    <w:rsid w:val="00CC7A11"/>
    <w:rsid w:val="00CD066C"/>
    <w:rsid w:val="00CD1495"/>
    <w:rsid w:val="00CD149F"/>
    <w:rsid w:val="00CD1501"/>
    <w:rsid w:val="00CD2F69"/>
    <w:rsid w:val="00CD30B7"/>
    <w:rsid w:val="00CD3973"/>
    <w:rsid w:val="00CD5855"/>
    <w:rsid w:val="00CD5D76"/>
    <w:rsid w:val="00CD5EA7"/>
    <w:rsid w:val="00CD6D45"/>
    <w:rsid w:val="00CE2209"/>
    <w:rsid w:val="00CE3879"/>
    <w:rsid w:val="00CE40D3"/>
    <w:rsid w:val="00CE5C82"/>
    <w:rsid w:val="00CE5EE5"/>
    <w:rsid w:val="00CF00F7"/>
    <w:rsid w:val="00CF0260"/>
    <w:rsid w:val="00CF3CD2"/>
    <w:rsid w:val="00CF4431"/>
    <w:rsid w:val="00CF71B8"/>
    <w:rsid w:val="00CF7DE5"/>
    <w:rsid w:val="00D01091"/>
    <w:rsid w:val="00D011C0"/>
    <w:rsid w:val="00D01B60"/>
    <w:rsid w:val="00D034AA"/>
    <w:rsid w:val="00D04098"/>
    <w:rsid w:val="00D042FB"/>
    <w:rsid w:val="00D04A24"/>
    <w:rsid w:val="00D04ECF"/>
    <w:rsid w:val="00D05EA0"/>
    <w:rsid w:val="00D10760"/>
    <w:rsid w:val="00D11011"/>
    <w:rsid w:val="00D15F61"/>
    <w:rsid w:val="00D16B06"/>
    <w:rsid w:val="00D17209"/>
    <w:rsid w:val="00D17872"/>
    <w:rsid w:val="00D178DC"/>
    <w:rsid w:val="00D2016C"/>
    <w:rsid w:val="00D2059D"/>
    <w:rsid w:val="00D21236"/>
    <w:rsid w:val="00D22069"/>
    <w:rsid w:val="00D227DC"/>
    <w:rsid w:val="00D2288C"/>
    <w:rsid w:val="00D22910"/>
    <w:rsid w:val="00D23C9C"/>
    <w:rsid w:val="00D24D8F"/>
    <w:rsid w:val="00D27E10"/>
    <w:rsid w:val="00D30147"/>
    <w:rsid w:val="00D32D00"/>
    <w:rsid w:val="00D34C6A"/>
    <w:rsid w:val="00D34D4A"/>
    <w:rsid w:val="00D34DDB"/>
    <w:rsid w:val="00D37E37"/>
    <w:rsid w:val="00D40260"/>
    <w:rsid w:val="00D40839"/>
    <w:rsid w:val="00D40883"/>
    <w:rsid w:val="00D40DC3"/>
    <w:rsid w:val="00D42D31"/>
    <w:rsid w:val="00D42F58"/>
    <w:rsid w:val="00D43020"/>
    <w:rsid w:val="00D439E5"/>
    <w:rsid w:val="00D443C9"/>
    <w:rsid w:val="00D4463A"/>
    <w:rsid w:val="00D44EE2"/>
    <w:rsid w:val="00D47F21"/>
    <w:rsid w:val="00D50D33"/>
    <w:rsid w:val="00D51086"/>
    <w:rsid w:val="00D51F21"/>
    <w:rsid w:val="00D5211F"/>
    <w:rsid w:val="00D523A0"/>
    <w:rsid w:val="00D53EBC"/>
    <w:rsid w:val="00D54240"/>
    <w:rsid w:val="00D549FF"/>
    <w:rsid w:val="00D554CA"/>
    <w:rsid w:val="00D565AF"/>
    <w:rsid w:val="00D56E9D"/>
    <w:rsid w:val="00D57226"/>
    <w:rsid w:val="00D612ED"/>
    <w:rsid w:val="00D616D5"/>
    <w:rsid w:val="00D621CE"/>
    <w:rsid w:val="00D628BB"/>
    <w:rsid w:val="00D63055"/>
    <w:rsid w:val="00D637AC"/>
    <w:rsid w:val="00D6431C"/>
    <w:rsid w:val="00D6438A"/>
    <w:rsid w:val="00D64559"/>
    <w:rsid w:val="00D65E2B"/>
    <w:rsid w:val="00D65EF8"/>
    <w:rsid w:val="00D6615A"/>
    <w:rsid w:val="00D715FC"/>
    <w:rsid w:val="00D71FAC"/>
    <w:rsid w:val="00D72813"/>
    <w:rsid w:val="00D73AC5"/>
    <w:rsid w:val="00D74389"/>
    <w:rsid w:val="00D75970"/>
    <w:rsid w:val="00D77A97"/>
    <w:rsid w:val="00D800B1"/>
    <w:rsid w:val="00D80169"/>
    <w:rsid w:val="00D8037E"/>
    <w:rsid w:val="00D80473"/>
    <w:rsid w:val="00D80506"/>
    <w:rsid w:val="00D805FE"/>
    <w:rsid w:val="00D80C83"/>
    <w:rsid w:val="00D813BD"/>
    <w:rsid w:val="00D81772"/>
    <w:rsid w:val="00D81E28"/>
    <w:rsid w:val="00D85238"/>
    <w:rsid w:val="00D85A5F"/>
    <w:rsid w:val="00D86163"/>
    <w:rsid w:val="00D87027"/>
    <w:rsid w:val="00D87FAA"/>
    <w:rsid w:val="00D90D22"/>
    <w:rsid w:val="00D92571"/>
    <w:rsid w:val="00D930F7"/>
    <w:rsid w:val="00D93727"/>
    <w:rsid w:val="00D93868"/>
    <w:rsid w:val="00D94A55"/>
    <w:rsid w:val="00D94AAA"/>
    <w:rsid w:val="00D96190"/>
    <w:rsid w:val="00D96D7B"/>
    <w:rsid w:val="00DA01EF"/>
    <w:rsid w:val="00DA0C99"/>
    <w:rsid w:val="00DA2CAA"/>
    <w:rsid w:val="00DA4BD8"/>
    <w:rsid w:val="00DA5E1D"/>
    <w:rsid w:val="00DA5F26"/>
    <w:rsid w:val="00DB1777"/>
    <w:rsid w:val="00DB6126"/>
    <w:rsid w:val="00DB6861"/>
    <w:rsid w:val="00DB740B"/>
    <w:rsid w:val="00DC08DF"/>
    <w:rsid w:val="00DC0C98"/>
    <w:rsid w:val="00DC1F5E"/>
    <w:rsid w:val="00DC4A48"/>
    <w:rsid w:val="00DC59A7"/>
    <w:rsid w:val="00DC6ABE"/>
    <w:rsid w:val="00DC7BF5"/>
    <w:rsid w:val="00DD0D20"/>
    <w:rsid w:val="00DD0F6E"/>
    <w:rsid w:val="00DD17CF"/>
    <w:rsid w:val="00DD1A23"/>
    <w:rsid w:val="00DD4D26"/>
    <w:rsid w:val="00DD52ED"/>
    <w:rsid w:val="00DD5556"/>
    <w:rsid w:val="00DD60DD"/>
    <w:rsid w:val="00DD65EF"/>
    <w:rsid w:val="00DD6887"/>
    <w:rsid w:val="00DD7071"/>
    <w:rsid w:val="00DE02EF"/>
    <w:rsid w:val="00DE0DFC"/>
    <w:rsid w:val="00DE39EB"/>
    <w:rsid w:val="00DE3B22"/>
    <w:rsid w:val="00DE3FF7"/>
    <w:rsid w:val="00DE42B5"/>
    <w:rsid w:val="00DE53A8"/>
    <w:rsid w:val="00DE580F"/>
    <w:rsid w:val="00DE58F9"/>
    <w:rsid w:val="00DE6D2F"/>
    <w:rsid w:val="00DE7A78"/>
    <w:rsid w:val="00DF29F0"/>
    <w:rsid w:val="00DF30D3"/>
    <w:rsid w:val="00DF31A0"/>
    <w:rsid w:val="00DF7B77"/>
    <w:rsid w:val="00E02821"/>
    <w:rsid w:val="00E02E56"/>
    <w:rsid w:val="00E06CFB"/>
    <w:rsid w:val="00E07641"/>
    <w:rsid w:val="00E07EF8"/>
    <w:rsid w:val="00E07FFC"/>
    <w:rsid w:val="00E127AA"/>
    <w:rsid w:val="00E12B18"/>
    <w:rsid w:val="00E12B40"/>
    <w:rsid w:val="00E1321F"/>
    <w:rsid w:val="00E137E0"/>
    <w:rsid w:val="00E143D1"/>
    <w:rsid w:val="00E14478"/>
    <w:rsid w:val="00E147E0"/>
    <w:rsid w:val="00E147EE"/>
    <w:rsid w:val="00E14806"/>
    <w:rsid w:val="00E16289"/>
    <w:rsid w:val="00E16530"/>
    <w:rsid w:val="00E166B4"/>
    <w:rsid w:val="00E17F69"/>
    <w:rsid w:val="00E202B1"/>
    <w:rsid w:val="00E221C2"/>
    <w:rsid w:val="00E2248E"/>
    <w:rsid w:val="00E234D6"/>
    <w:rsid w:val="00E251D8"/>
    <w:rsid w:val="00E2590F"/>
    <w:rsid w:val="00E25E7E"/>
    <w:rsid w:val="00E3038E"/>
    <w:rsid w:val="00E3149C"/>
    <w:rsid w:val="00E317BE"/>
    <w:rsid w:val="00E3332C"/>
    <w:rsid w:val="00E344D5"/>
    <w:rsid w:val="00E3467D"/>
    <w:rsid w:val="00E35390"/>
    <w:rsid w:val="00E3618D"/>
    <w:rsid w:val="00E40965"/>
    <w:rsid w:val="00E41243"/>
    <w:rsid w:val="00E42250"/>
    <w:rsid w:val="00E428FF"/>
    <w:rsid w:val="00E430E2"/>
    <w:rsid w:val="00E447A2"/>
    <w:rsid w:val="00E47895"/>
    <w:rsid w:val="00E511BC"/>
    <w:rsid w:val="00E51B4F"/>
    <w:rsid w:val="00E53046"/>
    <w:rsid w:val="00E538EC"/>
    <w:rsid w:val="00E544ED"/>
    <w:rsid w:val="00E54581"/>
    <w:rsid w:val="00E55AA4"/>
    <w:rsid w:val="00E55FA5"/>
    <w:rsid w:val="00E56379"/>
    <w:rsid w:val="00E57811"/>
    <w:rsid w:val="00E5787D"/>
    <w:rsid w:val="00E617B3"/>
    <w:rsid w:val="00E61AB7"/>
    <w:rsid w:val="00E623BF"/>
    <w:rsid w:val="00E658D1"/>
    <w:rsid w:val="00E660E5"/>
    <w:rsid w:val="00E66AE9"/>
    <w:rsid w:val="00E66C93"/>
    <w:rsid w:val="00E670AB"/>
    <w:rsid w:val="00E67FCD"/>
    <w:rsid w:val="00E720A6"/>
    <w:rsid w:val="00E72D0B"/>
    <w:rsid w:val="00E73164"/>
    <w:rsid w:val="00E739B4"/>
    <w:rsid w:val="00E740A4"/>
    <w:rsid w:val="00E741BD"/>
    <w:rsid w:val="00E745D9"/>
    <w:rsid w:val="00E75A28"/>
    <w:rsid w:val="00E7663C"/>
    <w:rsid w:val="00E80C80"/>
    <w:rsid w:val="00E83102"/>
    <w:rsid w:val="00E8340F"/>
    <w:rsid w:val="00E83EFA"/>
    <w:rsid w:val="00E85167"/>
    <w:rsid w:val="00E853F2"/>
    <w:rsid w:val="00E8565E"/>
    <w:rsid w:val="00E85D3F"/>
    <w:rsid w:val="00E8677A"/>
    <w:rsid w:val="00E90F39"/>
    <w:rsid w:val="00E92E37"/>
    <w:rsid w:val="00E9419D"/>
    <w:rsid w:val="00E96A61"/>
    <w:rsid w:val="00EA0A77"/>
    <w:rsid w:val="00EA0F58"/>
    <w:rsid w:val="00EA14E2"/>
    <w:rsid w:val="00EA1B50"/>
    <w:rsid w:val="00EA210B"/>
    <w:rsid w:val="00EA3D64"/>
    <w:rsid w:val="00EA499C"/>
    <w:rsid w:val="00EA604C"/>
    <w:rsid w:val="00EA6814"/>
    <w:rsid w:val="00EB0156"/>
    <w:rsid w:val="00EB1771"/>
    <w:rsid w:val="00EB2262"/>
    <w:rsid w:val="00EB2287"/>
    <w:rsid w:val="00EB2C10"/>
    <w:rsid w:val="00EB3D75"/>
    <w:rsid w:val="00EB3F99"/>
    <w:rsid w:val="00EB6282"/>
    <w:rsid w:val="00EB7277"/>
    <w:rsid w:val="00EB7453"/>
    <w:rsid w:val="00EC4BD9"/>
    <w:rsid w:val="00EC5014"/>
    <w:rsid w:val="00EC6046"/>
    <w:rsid w:val="00EC69F4"/>
    <w:rsid w:val="00ED0232"/>
    <w:rsid w:val="00ED1D1E"/>
    <w:rsid w:val="00ED205C"/>
    <w:rsid w:val="00ED20D1"/>
    <w:rsid w:val="00ED2971"/>
    <w:rsid w:val="00ED2AAB"/>
    <w:rsid w:val="00ED3CD6"/>
    <w:rsid w:val="00ED5962"/>
    <w:rsid w:val="00ED6ED3"/>
    <w:rsid w:val="00ED716C"/>
    <w:rsid w:val="00ED7AB0"/>
    <w:rsid w:val="00EE05B1"/>
    <w:rsid w:val="00EE2376"/>
    <w:rsid w:val="00EE2D00"/>
    <w:rsid w:val="00EE2DA2"/>
    <w:rsid w:val="00EE30DF"/>
    <w:rsid w:val="00EE4D8E"/>
    <w:rsid w:val="00EE4E15"/>
    <w:rsid w:val="00EE595C"/>
    <w:rsid w:val="00EE6F96"/>
    <w:rsid w:val="00EE737D"/>
    <w:rsid w:val="00EE7650"/>
    <w:rsid w:val="00EF0398"/>
    <w:rsid w:val="00EF05E7"/>
    <w:rsid w:val="00EF08B5"/>
    <w:rsid w:val="00EF14A2"/>
    <w:rsid w:val="00EF5E05"/>
    <w:rsid w:val="00EF6145"/>
    <w:rsid w:val="00EF63FC"/>
    <w:rsid w:val="00EF68DF"/>
    <w:rsid w:val="00EF6F52"/>
    <w:rsid w:val="00EF78B6"/>
    <w:rsid w:val="00F00605"/>
    <w:rsid w:val="00F00720"/>
    <w:rsid w:val="00F00AFA"/>
    <w:rsid w:val="00F031AC"/>
    <w:rsid w:val="00F05326"/>
    <w:rsid w:val="00F061D8"/>
    <w:rsid w:val="00F06AF0"/>
    <w:rsid w:val="00F06F13"/>
    <w:rsid w:val="00F074E0"/>
    <w:rsid w:val="00F10047"/>
    <w:rsid w:val="00F10F72"/>
    <w:rsid w:val="00F115CC"/>
    <w:rsid w:val="00F11CBB"/>
    <w:rsid w:val="00F12ABC"/>
    <w:rsid w:val="00F15F49"/>
    <w:rsid w:val="00F16A80"/>
    <w:rsid w:val="00F1789E"/>
    <w:rsid w:val="00F21092"/>
    <w:rsid w:val="00F214B2"/>
    <w:rsid w:val="00F2177D"/>
    <w:rsid w:val="00F220C7"/>
    <w:rsid w:val="00F2229E"/>
    <w:rsid w:val="00F2266A"/>
    <w:rsid w:val="00F22861"/>
    <w:rsid w:val="00F23466"/>
    <w:rsid w:val="00F24252"/>
    <w:rsid w:val="00F25581"/>
    <w:rsid w:val="00F309E3"/>
    <w:rsid w:val="00F31C66"/>
    <w:rsid w:val="00F31C98"/>
    <w:rsid w:val="00F328F3"/>
    <w:rsid w:val="00F337B1"/>
    <w:rsid w:val="00F36011"/>
    <w:rsid w:val="00F36316"/>
    <w:rsid w:val="00F365C9"/>
    <w:rsid w:val="00F40228"/>
    <w:rsid w:val="00F41288"/>
    <w:rsid w:val="00F4144C"/>
    <w:rsid w:val="00F415D5"/>
    <w:rsid w:val="00F446DB"/>
    <w:rsid w:val="00F46848"/>
    <w:rsid w:val="00F4721C"/>
    <w:rsid w:val="00F50904"/>
    <w:rsid w:val="00F525B0"/>
    <w:rsid w:val="00F532E9"/>
    <w:rsid w:val="00F5388C"/>
    <w:rsid w:val="00F546B0"/>
    <w:rsid w:val="00F54AD3"/>
    <w:rsid w:val="00F5512A"/>
    <w:rsid w:val="00F5556D"/>
    <w:rsid w:val="00F56840"/>
    <w:rsid w:val="00F57515"/>
    <w:rsid w:val="00F57B70"/>
    <w:rsid w:val="00F6147B"/>
    <w:rsid w:val="00F615F3"/>
    <w:rsid w:val="00F618C3"/>
    <w:rsid w:val="00F627AD"/>
    <w:rsid w:val="00F62BD5"/>
    <w:rsid w:val="00F63D91"/>
    <w:rsid w:val="00F6614E"/>
    <w:rsid w:val="00F668C4"/>
    <w:rsid w:val="00F66B0A"/>
    <w:rsid w:val="00F67538"/>
    <w:rsid w:val="00F67703"/>
    <w:rsid w:val="00F6793F"/>
    <w:rsid w:val="00F7157F"/>
    <w:rsid w:val="00F721BA"/>
    <w:rsid w:val="00F72428"/>
    <w:rsid w:val="00F726D4"/>
    <w:rsid w:val="00F72795"/>
    <w:rsid w:val="00F7421C"/>
    <w:rsid w:val="00F7521E"/>
    <w:rsid w:val="00F7568A"/>
    <w:rsid w:val="00F7584B"/>
    <w:rsid w:val="00F75A24"/>
    <w:rsid w:val="00F762A2"/>
    <w:rsid w:val="00F76C59"/>
    <w:rsid w:val="00F76EF7"/>
    <w:rsid w:val="00F77EE2"/>
    <w:rsid w:val="00F80660"/>
    <w:rsid w:val="00F82231"/>
    <w:rsid w:val="00F83AAA"/>
    <w:rsid w:val="00F84C31"/>
    <w:rsid w:val="00F85967"/>
    <w:rsid w:val="00F86703"/>
    <w:rsid w:val="00F8686C"/>
    <w:rsid w:val="00F86A44"/>
    <w:rsid w:val="00F86B8A"/>
    <w:rsid w:val="00F87099"/>
    <w:rsid w:val="00F87E87"/>
    <w:rsid w:val="00F91301"/>
    <w:rsid w:val="00F91484"/>
    <w:rsid w:val="00F91CF5"/>
    <w:rsid w:val="00F93468"/>
    <w:rsid w:val="00F9401B"/>
    <w:rsid w:val="00F94186"/>
    <w:rsid w:val="00F9455E"/>
    <w:rsid w:val="00F95BE0"/>
    <w:rsid w:val="00F95F70"/>
    <w:rsid w:val="00F95FFB"/>
    <w:rsid w:val="00F974E4"/>
    <w:rsid w:val="00F97822"/>
    <w:rsid w:val="00F97FC0"/>
    <w:rsid w:val="00FA18F4"/>
    <w:rsid w:val="00FA1C5D"/>
    <w:rsid w:val="00FA1D45"/>
    <w:rsid w:val="00FA2072"/>
    <w:rsid w:val="00FA338A"/>
    <w:rsid w:val="00FA438C"/>
    <w:rsid w:val="00FA51A0"/>
    <w:rsid w:val="00FA52FD"/>
    <w:rsid w:val="00FA5DF0"/>
    <w:rsid w:val="00FA694C"/>
    <w:rsid w:val="00FA695D"/>
    <w:rsid w:val="00FA6982"/>
    <w:rsid w:val="00FA6DC6"/>
    <w:rsid w:val="00FA7393"/>
    <w:rsid w:val="00FA765B"/>
    <w:rsid w:val="00FB0AFD"/>
    <w:rsid w:val="00FB204A"/>
    <w:rsid w:val="00FB22E0"/>
    <w:rsid w:val="00FB2310"/>
    <w:rsid w:val="00FB45B2"/>
    <w:rsid w:val="00FB75A6"/>
    <w:rsid w:val="00FC0F53"/>
    <w:rsid w:val="00FC21A6"/>
    <w:rsid w:val="00FC2263"/>
    <w:rsid w:val="00FC3B45"/>
    <w:rsid w:val="00FC513E"/>
    <w:rsid w:val="00FC57FA"/>
    <w:rsid w:val="00FC5EEE"/>
    <w:rsid w:val="00FC5FD7"/>
    <w:rsid w:val="00FD1064"/>
    <w:rsid w:val="00FD13B4"/>
    <w:rsid w:val="00FD3C5E"/>
    <w:rsid w:val="00FD4832"/>
    <w:rsid w:val="00FD568C"/>
    <w:rsid w:val="00FD5E6C"/>
    <w:rsid w:val="00FD6360"/>
    <w:rsid w:val="00FD6694"/>
    <w:rsid w:val="00FD7846"/>
    <w:rsid w:val="00FD7A56"/>
    <w:rsid w:val="00FE0F2A"/>
    <w:rsid w:val="00FE118D"/>
    <w:rsid w:val="00FE1612"/>
    <w:rsid w:val="00FE1EEE"/>
    <w:rsid w:val="00FE233A"/>
    <w:rsid w:val="00FE2746"/>
    <w:rsid w:val="00FE31B7"/>
    <w:rsid w:val="00FE338F"/>
    <w:rsid w:val="00FE4704"/>
    <w:rsid w:val="00FE56BF"/>
    <w:rsid w:val="00FE5E08"/>
    <w:rsid w:val="00FE6EDB"/>
    <w:rsid w:val="00FE7DF2"/>
    <w:rsid w:val="00FF1A40"/>
    <w:rsid w:val="00FF22D4"/>
    <w:rsid w:val="00FF3293"/>
    <w:rsid w:val="00FF433A"/>
    <w:rsid w:val="00FF50D6"/>
    <w:rsid w:val="00FF5341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50" v:ext="edit"/>
    <o:shapelayout v:ext="edit">
      <o:idmap data="2" v:ext="edit"/>
    </o:shapelayout>
  </w:shapeDefaults>
  <w:decimalSymbol w:val=","/>
  <w:listSeparator w:val=";"/>
  <w14:docId w14:val="6C42F6BC"/>
  <w15:docId w15:val="{BED4616D-2282-4E69-82AB-0BED1B16E8E0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uiPriority="9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macro" w:semiHidden="true" w:unhideWhenUsed="true"/>
    <w:lsdException w:name="toa heading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uiPriority="99" w:semiHidden="true" w:unhideWhenUsed="true"/>
    <w:lsdException w:name="Body Text Indent" w:semiHidden="true" w:unhideWhenUsed="true"/>
    <w:lsdException w:name="List Continue" w:semiHidden="true" w:unhideWhenUsed="true"/>
    <w:lsdException w:name="Message Header" w:semiHidden="true" w:unhideWhenUsed="true"/>
    <w:lsdException w:name="Subtitle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uiPriority="99" w:semiHidden="true" w:unhideWhenUsed="true"/>
    <w:lsdException w:name="FollowedHyperlink" w:uiPriority="99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uiPriority="99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99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06631F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A82CBC"/>
    <w:pPr>
      <w:keepNext/>
      <w:jc w:val="center"/>
      <w:outlineLvl w:val="0"/>
    </w:pPr>
    <w:rPr>
      <w:b/>
      <w:bCs/>
      <w:lang w:val="x-none" w:eastAsia="x-none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link w:val="Naslov1"/>
    <w:uiPriority w:val="9"/>
    <w:rsid w:val="00FC5EEE"/>
    <w:rPr>
      <w:b/>
      <w:bCs/>
      <w:sz w:val="24"/>
      <w:szCs w:val="24"/>
    </w:rPr>
  </w:style>
  <w:style w:type="paragraph" w:styleId="Zaglavlje">
    <w:name w:val="header"/>
    <w:basedOn w:val="Normal"/>
    <w:link w:val="ZaglavljeChar"/>
    <w:uiPriority w:val="99"/>
    <w:rsid w:val="00D22910"/>
    <w:pPr>
      <w:tabs>
        <w:tab w:val="center" w:pos="4536"/>
        <w:tab w:val="right" w:pos="9072"/>
      </w:tabs>
    </w:pPr>
    <w:rPr>
      <w:lang w:val="x-none" w:eastAsia="x-none"/>
    </w:rPr>
  </w:style>
  <w:style w:type="character" w:styleId="ZaglavljeChar" w:customStyle="true">
    <w:name w:val="Zaglavlje Char"/>
    <w:link w:val="Zaglavlje"/>
    <w:uiPriority w:val="99"/>
    <w:rsid w:val="00DE7A78"/>
    <w:rPr>
      <w:sz w:val="24"/>
      <w:szCs w:val="24"/>
    </w:rPr>
  </w:style>
  <w:style w:type="character" w:styleId="Brojstranice">
    <w:name w:val="page number"/>
    <w:basedOn w:val="Zadanifontodlomka"/>
    <w:rsid w:val="00D22910"/>
  </w:style>
  <w:style w:type="paragraph" w:styleId="Podnoje">
    <w:name w:val="footer"/>
    <w:basedOn w:val="Normal"/>
    <w:link w:val="PodnojeChar"/>
    <w:uiPriority w:val="99"/>
    <w:rsid w:val="00D22910"/>
    <w:pPr>
      <w:tabs>
        <w:tab w:val="center" w:pos="4536"/>
        <w:tab w:val="right" w:pos="9072"/>
      </w:tabs>
    </w:pPr>
    <w:rPr>
      <w:lang w:val="x-none" w:eastAsia="x-none"/>
    </w:rPr>
  </w:style>
  <w:style w:type="character" w:styleId="PodnojeChar" w:customStyle="true">
    <w:name w:val="Podnožje Char"/>
    <w:link w:val="Podnoje"/>
    <w:uiPriority w:val="99"/>
    <w:rsid w:val="00986869"/>
    <w:rPr>
      <w:sz w:val="24"/>
      <w:szCs w:val="24"/>
    </w:rPr>
  </w:style>
  <w:style w:type="character" w:styleId="Hiperveza">
    <w:name w:val="Hyperlink"/>
    <w:uiPriority w:val="99"/>
    <w:unhideWhenUsed/>
    <w:rsid w:val="001F133E"/>
    <w:rPr>
      <w:color w:val="0000FF"/>
      <w:u w:val="single"/>
    </w:rPr>
  </w:style>
  <w:style w:type="character" w:styleId="SlijeenaHiperveza">
    <w:name w:val="FollowedHyperlink"/>
    <w:uiPriority w:val="99"/>
    <w:unhideWhenUsed/>
    <w:rsid w:val="001F133E"/>
    <w:rPr>
      <w:color w:val="800080"/>
      <w:u w:val="single"/>
    </w:rPr>
  </w:style>
  <w:style w:type="paragraph" w:styleId="Obinitekst">
    <w:name w:val="Plain Text"/>
    <w:basedOn w:val="Normal"/>
    <w:link w:val="ObinitekstChar"/>
    <w:uiPriority w:val="99"/>
    <w:unhideWhenUsed/>
    <w:rsid w:val="00310986"/>
    <w:rPr>
      <w:rFonts w:ascii="Consolas" w:hAnsi="Consolas" w:eastAsia="Calibri"/>
      <w:sz w:val="21"/>
      <w:szCs w:val="21"/>
      <w:lang w:val="x-none" w:eastAsia="en-US"/>
    </w:rPr>
  </w:style>
  <w:style w:type="character" w:styleId="ObinitekstChar" w:customStyle="true">
    <w:name w:val="Obični tekst Char"/>
    <w:link w:val="Obinitekst"/>
    <w:uiPriority w:val="99"/>
    <w:rsid w:val="00310986"/>
    <w:rPr>
      <w:rFonts w:ascii="Consolas" w:hAnsi="Consolas" w:eastAsia="Calibri"/>
      <w:sz w:val="21"/>
      <w:szCs w:val="21"/>
      <w:lang w:eastAsia="en-US"/>
    </w:rPr>
  </w:style>
  <w:style w:type="paragraph" w:styleId="Odlomakpopisa">
    <w:name w:val="List Paragraph"/>
    <w:basedOn w:val="Normal"/>
    <w:uiPriority w:val="34"/>
    <w:qFormat/>
    <w:rsid w:val="00310986"/>
    <w:pPr>
      <w:ind w:left="720"/>
    </w:pPr>
  </w:style>
  <w:style w:type="paragraph" w:styleId="Odlomakpopisa1" w:customStyle="true">
    <w:name w:val="Odlomak popisa1"/>
    <w:basedOn w:val="Normal"/>
    <w:uiPriority w:val="99"/>
    <w:rsid w:val="0031098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rsid w:val="00A64707"/>
    <w:rPr>
      <w:rFonts w:ascii="Tahoma" w:hAnsi="Tahoma"/>
      <w:sz w:val="16"/>
      <w:szCs w:val="16"/>
      <w:lang w:val="x-none" w:eastAsia="x-none"/>
    </w:rPr>
  </w:style>
  <w:style w:type="character" w:styleId="TekstbaloniaChar" w:customStyle="true">
    <w:name w:val="Tekst balončića Char"/>
    <w:link w:val="Tekstbalonia"/>
    <w:uiPriority w:val="99"/>
    <w:semiHidden/>
    <w:rsid w:val="00FA6DC6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link w:val="TijelotekstaChar"/>
    <w:uiPriority w:val="99"/>
    <w:unhideWhenUsed/>
    <w:rsid w:val="006F0B3E"/>
    <w:pPr>
      <w:widowControl w:val="false"/>
      <w:suppressAutoHyphens/>
      <w:spacing w:after="120"/>
    </w:pPr>
    <w:rPr>
      <w:rFonts w:eastAsia="Lucida Sans Unicode" w:cs="Mangal"/>
      <w:kern w:val="2"/>
      <w:lang w:val="x-none" w:eastAsia="hi-IN" w:bidi="hi-IN"/>
    </w:rPr>
  </w:style>
  <w:style w:type="character" w:styleId="TijelotekstaChar" w:customStyle="true">
    <w:name w:val="Tijelo teksta Char"/>
    <w:link w:val="Tijeloteksta"/>
    <w:uiPriority w:val="99"/>
    <w:rsid w:val="006F0B3E"/>
    <w:rPr>
      <w:rFonts w:eastAsia="Lucida Sans Unicode" w:cs="Mangal"/>
      <w:kern w:val="2"/>
      <w:sz w:val="24"/>
      <w:szCs w:val="24"/>
      <w:lang w:eastAsia="hi-IN" w:bidi="hi-IN"/>
    </w:rPr>
  </w:style>
  <w:style w:type="paragraph" w:styleId="Spisaksaznakovimazaisticanje21" w:customStyle="true">
    <w:name w:val="Spisak sa znakovima za isticanje 21"/>
    <w:basedOn w:val="Normal"/>
    <w:uiPriority w:val="99"/>
    <w:rsid w:val="006F0B3E"/>
    <w:pPr>
      <w:widowControl w:val="false"/>
      <w:suppressAutoHyphens/>
    </w:pPr>
    <w:rPr>
      <w:rFonts w:eastAsia="Lucida Sans Unicode" w:cs="Mangal"/>
      <w:kern w:val="2"/>
      <w:lang w:eastAsia="hi-IN" w:bidi="hi-IN"/>
    </w:rPr>
  </w:style>
  <w:style w:type="paragraph" w:styleId="StandardWeb">
    <w:name w:val="Normal (Web)"/>
    <w:basedOn w:val="Normal"/>
    <w:uiPriority w:val="99"/>
    <w:unhideWhenUsed/>
    <w:rsid w:val="008E13F6"/>
    <w:pPr>
      <w:spacing w:before="100" w:beforeAutospacing="true" w:after="100" w:afterAutospacing="true"/>
    </w:pPr>
    <w:rPr>
      <w:rFonts w:eastAsia="Calibri"/>
    </w:rPr>
  </w:style>
  <w:style w:type="table" w:styleId="Jednostavnatablica1">
    <w:name w:val="Table Simple 1"/>
    <w:basedOn w:val="Obinatablica"/>
    <w:rsid w:val="006C21A3"/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rsid w:val="006C21A3"/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paragraph" w:styleId="Bezproreda">
    <w:name w:val="No Spacing"/>
    <w:uiPriority w:val="1"/>
    <w:qFormat/>
    <w:rsid w:val="00C407CE"/>
    <w:rPr>
      <w:sz w:val="24"/>
      <w:szCs w:val="24"/>
    </w:rPr>
  </w:style>
  <w:style w:type="character" w:styleId="Naglaeno">
    <w:name w:val="Strong"/>
    <w:qFormat/>
    <w:rsid w:val="002C4729"/>
    <w:rPr>
      <w:b/>
      <w:bCs/>
    </w:rPr>
  </w:style>
  <w:style w:type="paragraph" w:styleId="Naslov">
    <w:name w:val="Title"/>
    <w:basedOn w:val="Normal"/>
    <w:next w:val="Normal"/>
    <w:link w:val="NaslovChar"/>
    <w:uiPriority w:val="10"/>
    <w:qFormat/>
    <w:rsid w:val="00FC5EEE"/>
    <w:pPr>
      <w:suppressAutoHyphens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ar-SA"/>
    </w:rPr>
  </w:style>
  <w:style w:type="character" w:styleId="NaslovChar" w:customStyle="true">
    <w:name w:val="Naslov Char"/>
    <w:link w:val="Naslov"/>
    <w:uiPriority w:val="10"/>
    <w:rsid w:val="00FC5EEE"/>
    <w:rPr>
      <w:rFonts w:ascii="Cambria" w:hAnsi="Cambria"/>
      <w:b/>
      <w:bCs/>
      <w:kern w:val="28"/>
      <w:sz w:val="32"/>
      <w:szCs w:val="32"/>
      <w:lang w:eastAsia="ar-SA"/>
    </w:rPr>
  </w:style>
  <w:style w:type="character" w:styleId="Istaknuto">
    <w:name w:val="Emphasis"/>
    <w:basedOn w:val="Zadanifontodlomka"/>
    <w:qFormat/>
    <w:rsid w:val="006C2C7E"/>
    <w:rPr>
      <w:i/>
      <w:iCs/>
    </w:rPr>
  </w:style>
  <w:style w:type="character" w:styleId="Tekstrezerviranogmjesta">
    <w:name w:val="Placeholder Text"/>
    <w:basedOn w:val="Zadanifontodlomka"/>
    <w:uiPriority w:val="99"/>
    <w:semiHidden/>
    <w:rsid w:val="00271D0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71D0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71D00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71D00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71D00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1815C8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12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441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76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184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616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5094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3580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270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8946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4353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626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4820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682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8102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079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046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0723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0688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14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1553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234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2783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3678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752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6499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8143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198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3619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458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569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039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5498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8264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557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719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7593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297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695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840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076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0356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617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4256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577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831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098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0338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3874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6616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19875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0311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32464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37095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32710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81513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72538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7762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93427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22997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196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2827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4946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25383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55015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6863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0966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96707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7179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2127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9754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05205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2494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80499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88690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93986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12734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8427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92789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13951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5133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1070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54608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236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18265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62136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9373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67806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88195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37901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6819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0927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30403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4153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73624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3108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50531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77936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4369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62172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8375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7818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41781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7566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96307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9902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46813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56097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529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5550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80599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00241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01002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68420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9122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017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08728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45389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04503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75459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1957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31994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3972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45821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6542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97753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9846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20845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73676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82440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55746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0277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02790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10303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5036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0470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1302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45061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75885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321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33357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45263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67551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2462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2336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5804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98864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15851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25528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57376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34300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4276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5386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96657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32080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60234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94227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17979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6189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8955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17214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23786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19655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9299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5774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72304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99264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0440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7178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0285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1748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26690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0265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34873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4295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361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9413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2178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9189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9655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68381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91412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97964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0645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5965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9185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75104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13258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1561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05694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44591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51137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90403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91141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87236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03795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28773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54987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83137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17863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34854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66104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2755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5837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7456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04275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26453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851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6412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25318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4275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5969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81352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54928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77683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43196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27961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5366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55583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82583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63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6814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73542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78192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24227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00151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67206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33913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3874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4824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6672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75626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0683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1223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01626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52537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83374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9177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56638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0058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36811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91923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2703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27989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41090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2512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7752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95262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10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8971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9668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0962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4097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57141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8335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0030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0228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1580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36221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55165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9792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12461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1383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46405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79177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9036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9236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9696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2844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1342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9208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3210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4061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21922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5196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6776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20582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27151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8382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5365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5895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4371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83982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13379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3034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31867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50908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01004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63832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4514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86458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89074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6431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97822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0556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62603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6086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9680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4484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7808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8249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70361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23987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46767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980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07262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184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49955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40185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53529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58418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6033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65639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86059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1518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1640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2201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29700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44337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90225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94040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25353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115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02749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94720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54246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5621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54518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0179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9933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33561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863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905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85221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97561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98345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0609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43449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51911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8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6899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49742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9516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8330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80577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8447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0239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18153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655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78158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33728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08477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5357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84437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4407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5799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74928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0724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05071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13489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3660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89018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25618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2642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48058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8268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86573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9849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58193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11847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50350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47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8386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48724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86998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32183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56183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88490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2271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33627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28772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9697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4475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45526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6177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6561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4109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8620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9669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0282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635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70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42152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5982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77583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00512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5493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92322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8848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384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81633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2965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36447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40762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656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fontTable.xml" Type="http://schemas.openxmlformats.org/officeDocument/2006/relationships/fontTabl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oter3.xml" Type="http://schemas.openxmlformats.org/officeDocument/2006/relationships/foot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32/II</izvorni_sadrzaj>
    <derivirana_varijabla naziv="DomainObject.Prostorija.Naziv_1">Soba 32/II</derivirana_varijabla>
  </DomainObject.Prostorija.Naziv>
  <DomainObject.Prostorija.Oznaka>
    <izvorni_sadrzaj>Soba 32/II</izvorni_sadrzaj>
    <derivirana_varijabla naziv="DomainObject.Prostorija.Oznaka_1">Soba 32/II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20. studenog 2025.</izvorni_sadrzaj>
    <derivirana_varijabla naziv="DomainObject.PlaniraniZavrsetakDatum_1">20. studenog 2025.</derivirana_varijabla>
  </DomainObject.PlaniraniZavrsetakDatum>
  <DomainObject.PlaniraniPocetakDatum>
    <izvorni_sadrzaj>20. studenog 2025.</izvorni_sadrzaj>
    <derivirana_varijabla naziv="DomainObject.PlaniraniPocetakDatum_1">20. studenog 2025.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10:10</izvorni_sadrzaj>
    <derivirana_varijabla naziv="DomainObject.PlaniraniZavrsetakVrijeme_1">10:10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studenog 2025.</izvorni_sadrzaj>
    <derivirana_varijabla naziv="DomainObject.Zapisnik.DatumKreiranja_1">20. studenog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St-411/2025-24</izvorni_sadrzaj>
    <derivirana_varijabla naziv="DomainObject.Zapisnik.Oznaka_1">St-411/2025-24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2025.</izvorni_sadrzaj>
    <derivirana_varijabla naziv="DomainObject.Predmet.DatumOsnivanja_1">28. srpnja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St-411/2025</izvorni_sadrzaj>
    <derivirana_varijabla naziv="DomainObject.Predmet.OznakaBroj_1">St-411/2025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dostavljene 6.11.2025.</izvorni_sadrzaj>
    <derivirana_varijabla naziv="DomainObject.Predmet.PrimjedbaSuca_1">PRIJAVE TRAŽBINA dostavljene 6.11.2025.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 Referada</izvorni_sadrzaj>
    <derivirana_varijabla naziv="DomainObject.Predmet.Referada.Naziv_1">24. Referada</derivirana_varijabla>
  </DomainObject.Predmet.Referada.Naziv>
  <DomainObject.Predmet.Referada.Oznaka>
    <izvorni_sadrzaj>24</izvorni_sadrzaj>
    <derivirana_varijabla naziv="DomainObject.Predmet.Referada.Oznaka_1">24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Željka Matijević</izvorni_sadrzaj>
    <derivirana_varijabla naziv="DomainObject.Predmet.Referada.Sudac_1">Željka Matijević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DUNAV GRADNJA d.o.o. za graditeljstvo, trgovinu i usluge</izvorni_sadrzaj>
    <derivirana_varijabla naziv="DomainObject.Predmet.StrankaFormated_1">  DUNAV GRADNJA d.o.o. za graditeljstvo, trgovinu i usluge</derivirana_varijabla>
  </DomainObject.Predmet.StrankaFormated>
  <DomainObject.Predmet.StrankaFormatedOIB>
    <izvorni_sadrzaj>  DUNAV GRADNJA d.o.o. za graditeljstvo, trgovinu i usluge, OIB 65197572802</izvorni_sadrzaj>
    <derivirana_varijabla naziv="DomainObject.Predmet.StrankaFormatedOIB_1">  DUNAV GRADNJA d.o.o. za graditeljstvo, trgovinu i usluge, OIB 65197572802</derivirana_varijabla>
  </DomainObject.Predmet.StrankaFormatedOIB>
  <DomainObject.Predmet.StrankaFormatedWithAdress>
    <izvorni_sadrzaj> DUNAV GRADNJA d.o.o. za graditeljstvo, trgovinu i usluge, Kralja Petra Svačića 9, 32000 Vukovar</izvorni_sadrzaj>
    <derivirana_varijabla naziv="DomainObject.Predmet.StrankaFormatedWithAdress_1"> DUNAV GRADNJA d.o.o. za graditeljstvo, trgovinu i usluge, Kralja Petra Svačića 9, 32000 Vukovar</derivirana_varijabla>
  </DomainObject.Predmet.StrankaFormatedWithAdress>
  <DomainObject.Predmet.StrankaFormatedWithAdressOIB>
    <izvorni_sadrzaj> DUNAV GRADNJA d.o.o. za graditeljstvo, trgovinu i usluge, OIB 65197572802, Kralja Petra Svačića 9, 32000 Vukovar</izvorni_sadrzaj>
    <derivirana_varijabla naziv="DomainObject.Predmet.StrankaFormatedWithAdressOIB_1"> DUNAV GRADNJA d.o.o. za graditeljstvo, trgovinu i usluge, OIB 65197572802, Kralja Petra Svačića 9, 32000 Vukovar</derivirana_varijabla>
  </DomainObject.Predmet.StrankaFormatedWithAdressOIB>
  <DomainObject.Predmet.StrankaWithAdress>
    <izvorni_sadrzaj>DUNAV GRADNJA d.o.o. za graditeljstvo, trgovinu i usluge Kralja Petra Svačića 9,32000 Vukovar</izvorni_sadrzaj>
    <derivirana_varijabla naziv="DomainObject.Predmet.StrankaWithAdress_1">DUNAV GRADNJA d.o.o. za graditeljstvo, trgovinu i usluge Kralja Petra Svačića 9,32000 Vukovar</derivirana_varijabla>
  </DomainObject.Predmet.StrankaWithAdress>
  <DomainObject.Predmet.StrankaWithAdressOIB>
    <izvorni_sadrzaj>DUNAV GRADNJA d.o.o. za graditeljstvo, trgovinu i usluge, OIB 65197572802, Kralja Petra Svačića 9,32000 Vukovar</izvorni_sadrzaj>
    <derivirana_varijabla naziv="DomainObject.Predmet.StrankaWithAdressOIB_1">DUNAV GRADNJA d.o.o. za graditeljstvo, trgovinu i usluge, OIB 65197572802, Kralja Petra Svačića 9,32000 Vukovar</derivirana_varijabla>
  </DomainObject.Predmet.StrankaWithAdressOIB>
  <DomainObject.Predmet.StrankaNazivFormated>
    <izvorni_sadrzaj>DUNAV GRADNJA d.o.o. za graditeljstvo, trgovinu i usluge</izvorni_sadrzaj>
    <derivirana_varijabla naziv="DomainObject.Predmet.StrankaNazivFormated_1">DUNAV GRADNJA d.o.o. za graditeljstvo, trgovinu i usluge</derivirana_varijabla>
  </DomainObject.Predmet.StrankaNazivFormated>
  <DomainObject.Predmet.StrankaNazivFormatedOIB>
    <izvorni_sadrzaj>DUNAV GRADNJA d.o.o. za graditeljstvo, trgovinu i usluge, OIB 65197572802</izvorni_sadrzaj>
    <derivirana_varijabla naziv="DomainObject.Predmet.StrankaNazivFormatedOIB_1">DUNAV GRADNJA d.o.o. za graditeljstvo, trgovinu i usluge, OIB 65197572802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 Referada</izvorni_sadrzaj>
    <derivirana_varijabla naziv="DomainObject.Predmet.TrenutnaLokacijaSpisa.Naziv_1">24.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 </izvorni_sadrzaj>
    <derivirana_varijabla naziv="DomainObject.Predmet.UstrojstvenaJedinicaVodi.Oznaka_1">Sudska pisarnica 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Kristina Janjić</izvorni_sadrzaj>
    <derivirana_varijabla naziv="DomainObject.Predmet.Zapisnicar_1">Kristina Janjić</derivirana_varijabla>
  </DomainObject.Predmet.Zapisnicar>
  <DomainObject.Predmet.StrankaListFormated>
    <izvorni_sadrzaj>
      <item>DUNAV GRADNJA d.o.o. za graditeljstvo, trgovinu i usluge</item>
    </izvorni_sadrzaj>
    <derivirana_varijabla naziv="DomainObject.Predmet.StrankaListFormated_1">
      <item>DUNAV GRADNJA d.o.o. za graditeljstvo, trgovinu i usluge</item>
    </derivirana_varijabla>
  </DomainObject.Predmet.StrankaListFormated>
  <DomainObject.Predmet.StrankaListFormatedOIB>
    <izvorni_sadrzaj>
      <item>DUNAV GRADNJA d.o.o. za graditeljstvo, trgovinu i usluge, OIB 65197572802</item>
    </izvorni_sadrzaj>
    <derivirana_varijabla naziv="DomainObject.Predmet.StrankaListFormatedOIB_1">
      <item>DUNAV GRADNJA d.o.o. za graditeljstvo, trgovinu i usluge, OIB 65197572802</item>
    </derivirana_varijabla>
  </DomainObject.Predmet.StrankaListFormatedOIB>
  <DomainObject.Predmet.StrankaListFormatedWithAdress>
    <izvorni_sadrzaj>
      <item>DUNAV GRADNJA d.o.o. za graditeljstvo, trgovinu i usluge, Kralja Petra Svačića 9, 32000 Vukovar</item>
    </izvorni_sadrzaj>
    <derivirana_varijabla naziv="DomainObject.Predmet.StrankaListFormatedWithAdress_1">
      <item>DUNAV GRADNJA d.o.o. za graditeljstvo, trgovinu i usluge, Kralja Petra Svačića 9, 32000 Vukovar</item>
    </derivirana_varijabla>
  </DomainObject.Predmet.StrankaListFormatedWithAdress>
  <DomainObject.Predmet.StrankaListFormatedWithAdressOIB>
    <izvorni_sadrzaj>
      <item>DUNAV GRADNJA d.o.o. za graditeljstvo, trgovinu i usluge, OIB 65197572802, Kralja Petra Svačića 9, 32000 Vukovar</item>
    </izvorni_sadrzaj>
    <derivirana_varijabla naziv="DomainObject.Predmet.StrankaListFormatedWithAdressOIB_1">
      <item>DUNAV GRADNJA d.o.o. za graditeljstvo, trgovinu i usluge, OIB 65197572802, Kralja Petra Svačića 9, 32000 Vukovar</item>
    </derivirana_varijabla>
  </DomainObject.Predmet.StrankaListFormatedWithAdressOIB>
  <DomainObject.Predmet.StrankaListNazivFormated>
    <izvorni_sadrzaj>
      <item>DUNAV GRADNJA d.o.o. za graditeljstvo, trgovinu i usluge</item>
    </izvorni_sadrzaj>
    <derivirana_varijabla naziv="DomainObject.Predmet.StrankaListNazivFormated_1">
      <item>DUNAV GRADNJA d.o.o. za graditeljstvo, trgovinu i usluge</item>
    </derivirana_varijabla>
  </DomainObject.Predmet.StrankaListNazivFormated>
  <DomainObject.Predmet.StrankaListNazivFormatedOIB>
    <izvorni_sadrzaj>
      <item>DUNAV GRADNJA d.o.o. za graditeljstvo, trgovinu i usluge, OIB 65197572802</item>
    </izvorni_sadrzaj>
    <derivirana_varijabla naziv="DomainObject.Predmet.StrankaListNazivFormatedOIB_1">
      <item>DUNAV GRADNJA d.o.o. za graditeljstvo, trgovinu i usluge, OIB 65197572802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Josip Rakinac</item>
    </izvorni_sadrzaj>
    <derivirana_varijabla naziv="DomainObject.Predmet.OstaliListFormated_1">
      <item>Josip Rakinac</item>
    </derivirana_varijabla>
  </DomainObject.Predmet.OstaliListFormated>
  <DomainObject.Predmet.OstaliListFormatedOIB>
    <izvorni_sadrzaj>
      <item>Josip Rakinac, OIB 99026420054</item>
    </izvorni_sadrzaj>
    <derivirana_varijabla naziv="DomainObject.Predmet.OstaliListFormatedOIB_1">
      <item>Josip Rakinac, OIB 99026420054</item>
    </derivirana_varijabla>
  </DomainObject.Predmet.OstaliListFormatedOIB>
  <DomainObject.Predmet.OstaliListFormatedWithAdress>
    <izvorni_sadrzaj>
      <item>Josip Rakinac, Kralja Petra Svačića 9, 32000 Vukovar</item>
    </izvorni_sadrzaj>
    <derivirana_varijabla naziv="DomainObject.Predmet.OstaliListFormatedWithAdress_1">
      <item>Josip Rakinac, Kralja Petra Svačića 9, 32000 Vukovar</item>
    </derivirana_varijabla>
  </DomainObject.Predmet.OstaliListFormatedWithAdress>
  <DomainObject.Predmet.OstaliListFormatedWithAdressOIB>
    <izvorni_sadrzaj>
      <item>Josip Rakinac, OIB 99026420054, Kralja Petra Svačića 9, 32000 Vukovar</item>
    </izvorni_sadrzaj>
    <derivirana_varijabla naziv="DomainObject.Predmet.OstaliListFormatedWithAdressOIB_1">
      <item>Josip Rakinac, OIB 99026420054, Kralja Petra Svačića 9, 32000 Vukovar</item>
    </derivirana_varijabla>
  </DomainObject.Predmet.OstaliListFormatedWithAdressOIB>
  <DomainObject.Predmet.OstaliListNazivFormated>
    <izvorni_sadrzaj>
      <item>Josip Rakinac</item>
    </izvorni_sadrzaj>
    <derivirana_varijabla naziv="DomainObject.Predmet.OstaliListNazivFormated_1">
      <item>Josip Rakinac</item>
    </derivirana_varijabla>
  </DomainObject.Predmet.OstaliListNazivFormated>
  <DomainObject.Predmet.OstaliListNazivFormatedOIB>
    <izvorni_sadrzaj>
      <item>Josip Rakinac, OIB 99026420054</item>
    </izvorni_sadrzaj>
    <derivirana_varijabla naziv="DomainObject.Predmet.OstaliListNazivFormatedOIB_1">
      <item>Josip Rakinac, OIB 99026420054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studenog 2025.</izvorni_sadrzaj>
    <derivirana_varijabla naziv="DomainObject.Datum_1">20. studenog 2025.</derivirana_varijabla>
  </DomainObject.Datum>
  <DomainObject.PoslovniBrojDokumenta>
    <izvorni_sadrzaj>St-411/2025-24</izvorni_sadrzaj>
    <derivirana_varijabla naziv="DomainObject.PoslovniBrojDokumenta_1">St-411/2025-24</derivirana_varijabla>
  </DomainObject.PoslovniBrojDokumenta>
  <DomainObject.Predmet.StrankaIDrugi>
    <izvorni_sadrzaj>DUNAV GRADNJA d.o.o. za graditeljstvo, trgovinu i usluge</izvorni_sadrzaj>
    <derivirana_varijabla naziv="DomainObject.Predmet.StrankaIDrugi_1">DUNAV GRADNJA d.o.o. za graditeljstvo,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DUNAV GRADNJA d.o.o. za graditeljstvo, trgovinu i usluge, OIB 65197572802, Kralja Petra Svačića 9, 32000 Vukovar</izvorni_sadrzaj>
    <derivirana_varijabla naziv="DomainObject.Predmet.StrankaIDrugiAdressOIB_1">DUNAV GRADNJA d.o.o. za graditeljstvo, trgovinu i usluge, OIB 65197572802, Kralja Petra Svačića 9, 32000 Vukovar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DUNAV GRADNJA d.o.o. za graditeljstvo, trgovinu i usluge</item>
      <item>Josip Rakinac</item>
    </izvorni_sadrzaj>
    <derivirana_varijabla naziv="DomainObject.Predmet.SudioniciListNaziv_1">
      <item>DUNAV GRADNJA d.o.o. za graditeljstvo, trgovinu i usluge</item>
      <item>Josip Rakinac</item>
    </derivirana_varijabla>
  </DomainObject.Predmet.SudioniciListNaziv>
  <DomainObject.Predmet.SudioniciListAdressOIB>
    <izvorni_sadrzaj>
      <item>DUNAV GRADNJA d.o.o. za graditeljstvo, trgovinu i usluge, OIB 65197572802, Kralja Petra Svačića 9,32000 Vukovar</item>
      <item>Josip Rakinac, OIB 99026420054, Kralja Petra Svačića 9,32000 Vukovar</item>
    </izvorni_sadrzaj>
    <derivirana_varijabla naziv="DomainObject.Predmet.SudioniciListAdressOIB_1">
      <item>DUNAV GRADNJA d.o.o. za graditeljstvo, trgovinu i usluge, OIB 65197572802, Kralja Petra Svačića 9,32000 Vukovar</item>
      <item>Josip Rakinac, OIB 99026420054, Kralja Petra Svačića 9,32000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65197572802</item>
      <item>, OIB 99026420054</item>
    </izvorni_sadrzaj>
    <derivirana_varijabla naziv="DomainObject.Predmet.SudioniciListNazivOIB_1">
      <item>, OIB 65197572802</item>
      <item>, OIB 99026420054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12, 31500 Našice</item>
    </izvorni_sadrzaj>
    <derivirana_varijabla naziv="DomainObject.Predmet.StecajniUpraviteljiListAddressOIB_1">
      <item>Renata Horvatin, OIB 45832446829, Trg dr. Franje Tuđmana 12, 31500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svibnja 2025.</izvorni_sadrzaj>
    <derivirana_varijabla naziv="DomainObject.Predmet.DatumPocetkaProcesa_1">27. svibnja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711281-6C47-4767-9039-EEF7BD3C51F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5</properties:Pages>
  <properties:Words>1286</properties:Words>
  <properties:Characters>7759</properties:Characters>
  <properties:Lines>381</properties:Lines>
  <properties:Paragraphs>151</properties:Paragraphs>
  <properties:TotalTime>815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XIII-ST-12/03-31</vt:lpstr>
      <vt:lpstr>XIII-ST-12/03-31</vt:lpstr>
    </vt:vector>
  </properties:TitlesOfParts>
  <properties:LinksUpToDate>false</properties:LinksUpToDate>
  <properties:CharactersWithSpaces>9309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2023-03-02T10:07:00Z</dcterms:created>
  <dc:creator>hermanj</dc:creator>
  <cp:lastModifiedBy>Gordana Harc</cp:lastModifiedBy>
  <cp:lastPrinted>2024-09-06T08:10:00Z</cp:lastPrinted>
  <dcterms:modified xmlns:xsi="http://www.w3.org/2001/XMLSchema-instance" xsi:type="dcterms:W3CDTF">2025-11-20T09:13:00Z</dcterms:modified>
  <cp:revision>71</cp:revision>
  <dc:title>XIII-ST-12/03-31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St-411/2025-24 / Zapisnik - Ročište radi ispitivanja tražbina (Zapisnik - utvrđene i osporene tražbine.docx)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